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fffff6"/>
        <w:tblW w:w="0" w:type="auto"/>
        <w:tblInd w:w="5495" w:type="dxa"/>
        <w:tblLook w:val="04A0" w:firstRow="1" w:lastRow="0" w:firstColumn="1" w:lastColumn="0" w:noHBand="0" w:noVBand="1"/>
      </w:tblPr>
      <w:tblGrid>
        <w:gridCol w:w="4359"/>
      </w:tblGrid>
      <w:tr w:rsidR="004301F1" w:rsidTr="000A1C1E">
        <w:trPr>
          <w:trHeight w:val="1690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8931A7" w:rsidRDefault="00CC51F1" w:rsidP="002476ED">
            <w:pPr>
              <w:ind w:firstLine="0"/>
              <w:jc w:val="center"/>
              <w:textAlignment w:val="baseline"/>
              <w:outlineLvl w:val="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="004301F1" w:rsidRPr="004301F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РИЛОЖЕНИЕ</w:t>
            </w:r>
          </w:p>
          <w:p w:rsidR="00B9218D" w:rsidRDefault="00B9218D" w:rsidP="002476ED">
            <w:pPr>
              <w:ind w:firstLine="0"/>
              <w:jc w:val="center"/>
              <w:textAlignment w:val="baseline"/>
              <w:outlineLvl w:val="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  <w:p w:rsidR="00B9218D" w:rsidRPr="004301F1" w:rsidRDefault="002476ED" w:rsidP="002476ED">
            <w:pPr>
              <w:ind w:firstLine="0"/>
              <w:jc w:val="center"/>
              <w:textAlignment w:val="baseline"/>
              <w:outlineLvl w:val="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УТВЕРЖДЕН</w:t>
            </w:r>
          </w:p>
          <w:p w:rsidR="004301F1" w:rsidRPr="004301F1" w:rsidRDefault="0063307F" w:rsidP="002476ED">
            <w:pPr>
              <w:ind w:firstLine="0"/>
              <w:jc w:val="center"/>
              <w:textAlignment w:val="baseline"/>
              <w:outlineLvl w:val="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постановлением</w:t>
            </w:r>
            <w:r w:rsidR="004301F1" w:rsidRPr="004301F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администрации</w:t>
            </w:r>
          </w:p>
          <w:p w:rsidR="004301F1" w:rsidRPr="004301F1" w:rsidRDefault="004301F1" w:rsidP="002476ED">
            <w:pPr>
              <w:ind w:firstLine="0"/>
              <w:jc w:val="center"/>
              <w:textAlignment w:val="baseline"/>
              <w:outlineLvl w:val="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301F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муниципального образования </w:t>
            </w:r>
            <w:r w:rsidR="008931A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Славянский </w:t>
            </w:r>
            <w:r w:rsidRPr="004301F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район</w:t>
            </w:r>
          </w:p>
          <w:p w:rsidR="004301F1" w:rsidRDefault="002476ED" w:rsidP="002476ED">
            <w:pPr>
              <w:ind w:firstLine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от ___________ № ______</w:t>
            </w:r>
          </w:p>
        </w:tc>
      </w:tr>
    </w:tbl>
    <w:p w:rsidR="002476ED" w:rsidRDefault="002476ED" w:rsidP="004301F1">
      <w:pPr>
        <w:ind w:firstLine="0"/>
        <w:jc w:val="center"/>
        <w:rPr>
          <w:rStyle w:val="FontStyle26"/>
          <w:spacing w:val="-4"/>
          <w:sz w:val="28"/>
          <w:szCs w:val="28"/>
          <w:shd w:val="clear" w:color="auto" w:fill="FFFFFF"/>
        </w:rPr>
      </w:pPr>
    </w:p>
    <w:p w:rsidR="0063307F" w:rsidRDefault="0063307F" w:rsidP="004301F1">
      <w:pPr>
        <w:ind w:firstLine="0"/>
        <w:jc w:val="center"/>
        <w:rPr>
          <w:rStyle w:val="FontStyle26"/>
          <w:spacing w:val="-4"/>
          <w:sz w:val="28"/>
          <w:szCs w:val="28"/>
          <w:shd w:val="clear" w:color="auto" w:fill="FFFFFF"/>
        </w:rPr>
      </w:pPr>
    </w:p>
    <w:p w:rsidR="0063307F" w:rsidRPr="0063307F" w:rsidRDefault="002476ED" w:rsidP="0063307F">
      <w:pPr>
        <w:ind w:firstLine="0"/>
        <w:jc w:val="center"/>
        <w:rPr>
          <w:spacing w:val="1"/>
          <w:sz w:val="28"/>
          <w:szCs w:val="28"/>
        </w:rPr>
      </w:pPr>
      <w:r>
        <w:rPr>
          <w:rStyle w:val="FontStyle26"/>
          <w:spacing w:val="-4"/>
          <w:sz w:val="28"/>
          <w:szCs w:val="28"/>
          <w:shd w:val="clear" w:color="auto" w:fill="FFFFFF"/>
        </w:rPr>
        <w:t>Порядок</w:t>
      </w:r>
    </w:p>
    <w:p w:rsidR="00516DDD" w:rsidRDefault="00661BBB" w:rsidP="0063307F">
      <w:pPr>
        <w:ind w:left="851" w:firstLine="0"/>
        <w:jc w:val="center"/>
        <w:rPr>
          <w:sz w:val="28"/>
          <w:szCs w:val="28"/>
        </w:rPr>
      </w:pPr>
      <w:r>
        <w:rPr>
          <w:rStyle w:val="aa"/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>оформления и содержание заданий на проведение мероприятий по контролю без взаимодействия с юридическими лицами, индивидуальными предпринимателями, оформления результатов мероприятий по контролю без взаимодействия с юридическими лицами, индивидуальными предпринимателями при исполнении муниципальной функции «Осуществление муниципального земельного контроля на территории муниципальног</w:t>
      </w:r>
      <w:r w:rsidR="008931A7">
        <w:rPr>
          <w:rStyle w:val="aa"/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>о образования Славянский</w:t>
      </w:r>
      <w:r>
        <w:rPr>
          <w:rStyle w:val="aa"/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 xml:space="preserve"> район»</w:t>
      </w:r>
    </w:p>
    <w:p w:rsidR="00516DDD" w:rsidRDefault="00516DDD">
      <w:pPr>
        <w:jc w:val="center"/>
        <w:rPr>
          <w:sz w:val="28"/>
          <w:szCs w:val="28"/>
        </w:rPr>
      </w:pPr>
    </w:p>
    <w:p w:rsidR="00516DDD" w:rsidRPr="00965CD6" w:rsidRDefault="00516DD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16DDD" w:rsidRPr="00315C01" w:rsidRDefault="00661BBB" w:rsidP="00173C11">
      <w:pPr>
        <w:pStyle w:val="afffff7"/>
        <w:numPr>
          <w:ilvl w:val="0"/>
          <w:numId w:val="5"/>
        </w:numPr>
        <w:tabs>
          <w:tab w:val="left" w:pos="3969"/>
        </w:tabs>
        <w:ind w:left="3686"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315C01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bookmarkEnd w:id="0"/>
    </w:p>
    <w:p w:rsidR="00896A5D" w:rsidRPr="00896A5D" w:rsidRDefault="00896A5D" w:rsidP="00896A5D">
      <w:pPr>
        <w:ind w:left="360" w:firstLine="0"/>
        <w:rPr>
          <w:b/>
        </w:rPr>
      </w:pP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Style w:val="aa"/>
          <w:rFonts w:ascii="Times New Roman" w:hAnsi="Times New Roman" w:cs="Times New Roman"/>
          <w:color w:val="000000"/>
          <w:sz w:val="28"/>
        </w:rPr>
        <w:t xml:space="preserve">1.1. </w:t>
      </w:r>
      <w:proofErr w:type="gramStart"/>
      <w:r>
        <w:rPr>
          <w:rStyle w:val="aa"/>
          <w:rFonts w:ascii="Times New Roman" w:hAnsi="Times New Roman" w:cs="Times New Roman"/>
          <w:color w:val="000000"/>
          <w:sz w:val="28"/>
        </w:rPr>
        <w:t xml:space="preserve">Порядок </w:t>
      </w:r>
      <w:r>
        <w:rPr>
          <w:rStyle w:val="aa"/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оформления и содержание заданий на проведение мероприятий по контролю без взаимодействия с юридическими лицами, индивидуальными предпринимателями, оформления результатов мероприятий по контролю без взаимодействия с юридическими лицами, индивидуальными предпринимателями при исполнении муниципальной функции «Осуществление муниципального земельного контроля на территории муниципального образования </w:t>
      </w:r>
      <w:r w:rsidR="008931A7">
        <w:rPr>
          <w:rStyle w:val="aa"/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Славянский </w:t>
      </w:r>
      <w:r>
        <w:rPr>
          <w:rStyle w:val="aa"/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район» (</w:t>
      </w:r>
      <w:r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</w:rPr>
        <w:t xml:space="preserve">далее </w:t>
      </w:r>
      <w:r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>–</w:t>
      </w:r>
      <w:r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</w:rPr>
        <w:t xml:space="preserve"> Порядок</w:t>
      </w:r>
      <w:r>
        <w:rPr>
          <w:rStyle w:val="aa"/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) </w:t>
      </w:r>
      <w:r>
        <w:rPr>
          <w:rStyle w:val="aa"/>
          <w:rFonts w:ascii="Times New Roman" w:hAnsi="Times New Roman" w:cs="Times New Roman"/>
          <w:color w:val="000000"/>
          <w:sz w:val="28"/>
          <w:szCs w:val="28"/>
        </w:rPr>
        <w:t>разработан в соответствии с требованиями статей 8.3, 13.2 Федерального закона от 26 декабря 2008 года</w:t>
      </w:r>
      <w:proofErr w:type="gramEnd"/>
      <w:r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     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устанавливает требования к оформлению и содержанию заданий на проведение мероприятий по контролю, при проведении которых не требуется взаимодействия с юридическими лицами, индивидуальными предпринимателями, а также оформлению результатов таких мероприятий. </w:t>
      </w:r>
    </w:p>
    <w:p w:rsidR="00516DDD" w:rsidRDefault="00661BBB">
      <w:pPr>
        <w:widowControl/>
        <w:tabs>
          <w:tab w:val="left" w:pos="0"/>
        </w:tabs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Мероприятия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контролю без взаимодействия с юридическими лицами, индивидуальными предпринимателями проводятся </w:t>
      </w:r>
      <w:r w:rsidR="0047411C">
        <w:rPr>
          <w:rFonts w:ascii="Times New Roman" w:hAnsi="Times New Roman" w:cs="Times New Roman"/>
          <w:sz w:val="28"/>
          <w:szCs w:val="28"/>
        </w:rPr>
        <w:t>должностным</w:t>
      </w:r>
      <w:r w:rsidR="00F07E64">
        <w:rPr>
          <w:rFonts w:ascii="Times New Roman" w:hAnsi="Times New Roman" w:cs="Times New Roman"/>
          <w:sz w:val="28"/>
          <w:szCs w:val="28"/>
        </w:rPr>
        <w:t>и</w:t>
      </w:r>
      <w:r w:rsidR="0047411C">
        <w:rPr>
          <w:rFonts w:ascii="Times New Roman" w:hAnsi="Times New Roman" w:cs="Times New Roman"/>
          <w:sz w:val="28"/>
          <w:szCs w:val="28"/>
        </w:rPr>
        <w:t xml:space="preserve"> лиц</w:t>
      </w:r>
      <w:r w:rsidR="00F07E64">
        <w:rPr>
          <w:rFonts w:ascii="Times New Roman" w:hAnsi="Times New Roman" w:cs="Times New Roman"/>
          <w:sz w:val="28"/>
          <w:szCs w:val="28"/>
        </w:rPr>
        <w:t>ами</w:t>
      </w:r>
      <w:r w:rsidR="0047411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8931A7">
        <w:rPr>
          <w:rFonts w:ascii="Times New Roman" w:hAnsi="Times New Roman" w:cs="Times New Roman"/>
          <w:sz w:val="28"/>
          <w:szCs w:val="28"/>
        </w:rPr>
        <w:t xml:space="preserve">Славянский </w:t>
      </w:r>
      <w:r w:rsidR="0047411C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>уполномоченным</w:t>
      </w:r>
      <w:r w:rsidR="005F6B51">
        <w:rPr>
          <w:rFonts w:ascii="Times New Roman" w:hAnsi="Times New Roman" w:cs="Times New Roman"/>
          <w:sz w:val="28"/>
          <w:szCs w:val="28"/>
        </w:rPr>
        <w:t>и</w:t>
      </w:r>
      <w:r w:rsidR="0047411C" w:rsidRPr="0047411C">
        <w:rPr>
          <w:color w:val="000000"/>
          <w:sz w:val="28"/>
          <w:szCs w:val="28"/>
        </w:rPr>
        <w:t xml:space="preserve"> </w:t>
      </w:r>
      <w:r w:rsidR="0047411C" w:rsidRPr="0047411C">
        <w:rPr>
          <w:rFonts w:ascii="Times New Roman" w:hAnsi="Times New Roman" w:cs="Times New Roman"/>
          <w:color w:val="000000"/>
          <w:sz w:val="28"/>
          <w:szCs w:val="28"/>
        </w:rPr>
        <w:t xml:space="preserve">на исполнение муниципальной функции «Осуществление муниципального земельного контроля на территории муниципального образования </w:t>
      </w:r>
      <w:r w:rsidR="008931A7">
        <w:rPr>
          <w:rFonts w:ascii="Times New Roman" w:hAnsi="Times New Roman" w:cs="Times New Roman"/>
          <w:color w:val="000000"/>
          <w:sz w:val="28"/>
          <w:szCs w:val="28"/>
        </w:rPr>
        <w:t xml:space="preserve">Славянский </w:t>
      </w:r>
      <w:r w:rsidR="0047411C" w:rsidRPr="0047411C">
        <w:rPr>
          <w:rFonts w:ascii="Times New Roman" w:hAnsi="Times New Roman" w:cs="Times New Roman"/>
          <w:color w:val="000000"/>
          <w:sz w:val="28"/>
          <w:szCs w:val="28"/>
        </w:rPr>
        <w:t>район»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</w:rPr>
        <w:t xml:space="preserve">далее </w:t>
      </w:r>
      <w:r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>– Уполномоченн</w:t>
      </w:r>
      <w:r w:rsidR="005F6B51"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>ые</w:t>
      </w:r>
      <w:r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 xml:space="preserve"> </w:t>
      </w:r>
      <w:r w:rsidR="0047411C"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>должностн</w:t>
      </w:r>
      <w:r w:rsidR="005F6B51"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>ые</w:t>
      </w:r>
      <w:r w:rsidR="0047411C"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 xml:space="preserve"> лиц</w:t>
      </w:r>
      <w:r w:rsidR="005F6B51"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16DDD" w:rsidRDefault="00661BBB" w:rsidP="00DA3ED2">
      <w:pPr>
        <w:tabs>
          <w:tab w:val="left" w:pos="0"/>
        </w:tabs>
        <w:ind w:firstLine="737"/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сельских поселений </w:t>
      </w:r>
      <w:r w:rsidR="008931A7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должностные лица </w:t>
      </w: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проводят плановые (рейдовые) осмотры, </w:t>
      </w:r>
      <w:r>
        <w:rPr>
          <w:rFonts w:ascii="Times New Roman" w:hAnsi="Times New Roman" w:cs="Times New Roman"/>
          <w:sz w:val="28"/>
          <w:szCs w:val="28"/>
        </w:rPr>
        <w:lastRenderedPageBreak/>
        <w:t>обследования использования земельных участков юридическим</w:t>
      </w:r>
      <w:r w:rsidR="00952C7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лицами и</w:t>
      </w:r>
      <w:r w:rsidR="00DA3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индивидуальными предпринимателями (далее – плановые (рейдовые) осмотры, обследования); </w:t>
      </w:r>
    </w:p>
    <w:p w:rsidR="00B9218D" w:rsidRDefault="00661BBB" w:rsidP="00B9218D">
      <w:pPr>
        <w:widowControl/>
        <w:tabs>
          <w:tab w:val="left" w:pos="0"/>
        </w:tabs>
        <w:ind w:firstLine="737"/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1.3. Мероприятия по контролю без взаимодействия Уполномоченн</w:t>
      </w:r>
      <w:r w:rsidR="005F6B51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ых</w:t>
      </w: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</w:t>
      </w:r>
      <w:r w:rsidR="0047411C"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>должностн</w:t>
      </w:r>
      <w:r w:rsidR="005F6B51"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>ых</w:t>
      </w:r>
      <w:r w:rsidR="0047411C">
        <w:rPr>
          <w:rStyle w:val="aa"/>
          <w:rFonts w:ascii="Times New Roman" w:eastAsia="Lucida Sans Unicode" w:hAnsi="Times New Roman" w:cs="Times New Roman"/>
          <w:color w:val="000000"/>
          <w:spacing w:val="-4"/>
          <w:kern w:val="1"/>
          <w:sz w:val="28"/>
          <w:szCs w:val="28"/>
          <w:shd w:val="clear" w:color="auto" w:fill="FFFFFF"/>
          <w:lang w:eastAsia="ru-RU"/>
        </w:rPr>
        <w:t xml:space="preserve"> лиц</w:t>
      </w: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с юридическими лицами, индивидуальными предпринимателями проводятся с целью выявления нарушений действующего земельного законодательства. </w:t>
      </w:r>
    </w:p>
    <w:p w:rsidR="00B9218D" w:rsidRDefault="00B9218D" w:rsidP="00B9218D">
      <w:pPr>
        <w:widowControl/>
        <w:tabs>
          <w:tab w:val="left" w:pos="0"/>
        </w:tabs>
        <w:ind w:firstLine="0"/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         1.4 </w:t>
      </w:r>
      <w:r w:rsidRPr="00B9218D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Плановые (рейдовые) осмотры не могут проводиться в отношении конкретного юридического лица, индивидуального предпринимателя и не должны подменять собой проверку.</w:t>
      </w:r>
    </w:p>
    <w:p w:rsidR="00516DDD" w:rsidRDefault="00B9218D">
      <w:pPr>
        <w:tabs>
          <w:tab w:val="left" w:pos="709"/>
        </w:tabs>
        <w:ind w:firstLine="540"/>
      </w:pP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  1.5</w:t>
      </w:r>
      <w:r w:rsidR="00661BBB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. Порядок предназначен для должностных лиц, уполномоченных на осуществление муниципального земельного контроля. </w:t>
      </w:r>
    </w:p>
    <w:p w:rsidR="00516DDD" w:rsidRDefault="00516DDD">
      <w:pPr>
        <w:tabs>
          <w:tab w:val="left" w:pos="709"/>
        </w:tabs>
        <w:ind w:firstLine="540"/>
      </w:pPr>
    </w:p>
    <w:p w:rsidR="00516DDD" w:rsidRDefault="00661BBB" w:rsidP="00674896">
      <w:pPr>
        <w:tabs>
          <w:tab w:val="left" w:pos="3686"/>
          <w:tab w:val="left" w:pos="3828"/>
        </w:tabs>
        <w:ind w:left="70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C1E">
        <w:rPr>
          <w:rFonts w:ascii="Times New Roman" w:hAnsi="Times New Roman" w:cs="Times New Roman"/>
          <w:b/>
          <w:sz w:val="28"/>
          <w:szCs w:val="28"/>
        </w:rPr>
        <w:t>II. Оформ</w:t>
      </w:r>
      <w:bookmarkStart w:id="1" w:name="_GoBack"/>
      <w:bookmarkEnd w:id="1"/>
      <w:r w:rsidRPr="000A1C1E">
        <w:rPr>
          <w:rFonts w:ascii="Times New Roman" w:hAnsi="Times New Roman" w:cs="Times New Roman"/>
          <w:b/>
          <w:sz w:val="28"/>
          <w:szCs w:val="28"/>
        </w:rPr>
        <w:t>ление заданий на проведение мероприятий по контролю без взаимодействия с юридическими лицами, индивидуальными предпринимателями, содержание таких заданий</w:t>
      </w:r>
    </w:p>
    <w:p w:rsidR="00896A5D" w:rsidRPr="00952C7D" w:rsidRDefault="00896A5D" w:rsidP="00A468FD">
      <w:pPr>
        <w:tabs>
          <w:tab w:val="left" w:pos="3686"/>
          <w:tab w:val="left" w:pos="382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Задания на проведение мероприятий по контролю без взаимодействия с юридическими лицами, индивидуальными предпринимателями оформляются в форме распоряжения администрации муниципального образования </w:t>
      </w:r>
      <w:r w:rsidR="008931A7">
        <w:rPr>
          <w:rFonts w:ascii="Times New Roman" w:hAnsi="Times New Roman" w:cs="Times New Roman"/>
          <w:sz w:val="28"/>
          <w:szCs w:val="28"/>
        </w:rPr>
        <w:t xml:space="preserve">Славянский </w:t>
      </w:r>
      <w:r>
        <w:rPr>
          <w:rFonts w:ascii="Times New Roman" w:hAnsi="Times New Roman" w:cs="Times New Roman"/>
          <w:sz w:val="28"/>
          <w:szCs w:val="28"/>
        </w:rPr>
        <w:t xml:space="preserve">район. 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Задание на проведение мероприятия по контролю без взаимодействия с юридическим лицом, индивидуальным предпринимателем должно содержать: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дату, порядковый номер; 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планового (рейдового) осмотра, обследования; 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фамилию, имя, отчество (при наличии) должностного лица, получающего задание на проведение мероприятия по контролю без взаимодействия с юридическим лицом, индивидуальным предпринимателем, участвующего в его проведении;</w:t>
      </w:r>
    </w:p>
    <w:p w:rsidR="00516DDD" w:rsidRDefault="00661BBB">
      <w:pPr>
        <w:ind w:firstLine="737"/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мероприятия;</w:t>
      </w:r>
    </w:p>
    <w:p w:rsidR="00516DDD" w:rsidRDefault="00661BBB">
      <w:pPr>
        <w:ind w:firstLine="737"/>
      </w:pP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сроки проведени</w:t>
      </w:r>
      <w:r w:rsidR="009D760A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я</w:t>
      </w: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мероприятия по контролю без взаимодействия с юридическим лицом, индивидуальным предпринимателем.</w:t>
      </w:r>
    </w:p>
    <w:p w:rsidR="00516DDD" w:rsidRDefault="00516DDD">
      <w:pPr>
        <w:tabs>
          <w:tab w:val="left" w:pos="709"/>
        </w:tabs>
        <w:ind w:firstLine="540"/>
      </w:pPr>
    </w:p>
    <w:p w:rsidR="00516DDD" w:rsidRDefault="00661BBB" w:rsidP="00674896">
      <w:pPr>
        <w:tabs>
          <w:tab w:val="left" w:pos="3686"/>
          <w:tab w:val="left" w:pos="3828"/>
        </w:tabs>
        <w:ind w:left="70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C1E">
        <w:rPr>
          <w:rFonts w:ascii="Times New Roman" w:hAnsi="Times New Roman" w:cs="Times New Roman"/>
          <w:b/>
          <w:sz w:val="28"/>
          <w:szCs w:val="28"/>
        </w:rPr>
        <w:t>III.</w:t>
      </w:r>
      <w:r w:rsidRPr="000A1C1E">
        <w:rPr>
          <w:rFonts w:ascii="Times New Roman" w:hAnsi="Times New Roman" w:cs="Times New Roman"/>
          <w:b/>
          <w:iCs/>
          <w:sz w:val="28"/>
          <w:szCs w:val="28"/>
        </w:rPr>
        <w:t xml:space="preserve"> Порядок о</w:t>
      </w:r>
      <w:r w:rsidRPr="000A1C1E">
        <w:rPr>
          <w:rFonts w:ascii="Times New Roman" w:hAnsi="Times New Roman" w:cs="Times New Roman"/>
          <w:b/>
          <w:sz w:val="28"/>
          <w:szCs w:val="28"/>
        </w:rPr>
        <w:t>формления должнос</w:t>
      </w:r>
      <w:r w:rsidR="00A468FD">
        <w:rPr>
          <w:rFonts w:ascii="Times New Roman" w:hAnsi="Times New Roman" w:cs="Times New Roman"/>
          <w:b/>
          <w:sz w:val="28"/>
          <w:szCs w:val="28"/>
        </w:rPr>
        <w:t xml:space="preserve">тными лицами результатов </w:t>
      </w:r>
      <w:r w:rsidRPr="000A1C1E">
        <w:rPr>
          <w:rFonts w:ascii="Times New Roman" w:hAnsi="Times New Roman" w:cs="Times New Roman"/>
          <w:b/>
          <w:sz w:val="28"/>
          <w:szCs w:val="28"/>
        </w:rPr>
        <w:t>проведения мероприятий по контролю без взаимодействия с юридическими лицами, индивидуальными предпринимателями</w:t>
      </w:r>
    </w:p>
    <w:p w:rsidR="00896A5D" w:rsidRPr="00952C7D" w:rsidRDefault="00896A5D" w:rsidP="00A468FD">
      <w:pPr>
        <w:tabs>
          <w:tab w:val="left" w:pos="3686"/>
          <w:tab w:val="left" w:pos="3828"/>
        </w:tabs>
        <w:ind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16DDD" w:rsidRDefault="00661BBB">
      <w:pPr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По результатам планового (рейдового) осмотра, обследования составляется акт осмотра, обследования территории в соответствии с Приложением № 1 к настоящему Порядку.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Акт осмотра, обследования территории должен содержать: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дату и место составления акта осмотра, обследования;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 муниципального контроля;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реквизиты задания на проведение мероприятий по контролю без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взаимодействия с юридическими лицами, индивидуальными предпринимателями; 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фамилии, имена, отчества (при наличии) и должности должностного лица или должностных лиц, проводивших и участвовавших в осмотре, обследовании территории;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краткую характеристику осматриваемой территории с указанием ее местоположения;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результатах осмотра территории, в том числе о выявленных нарушениях обязательных требований и требований, установленных правовыми актами Краснодарского края, муниципальными правовыми актами, об их характеристике;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лицах, допустивших нарушения, в случае, если удается установить таких лиц;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должностного лица или должностных лиц, проводивших осмотр территории, и лиц, участвовавших в осмотре территории;</w:t>
      </w:r>
    </w:p>
    <w:p w:rsidR="00516DDD" w:rsidRDefault="00661BBB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мероприятиях, проводимых в ходе осмотра территории: фотографирование, отбор проб и др. (указывать марку и ключевые параметры фотоаппарата и других технических средств);</w:t>
      </w:r>
    </w:p>
    <w:p w:rsidR="00516DDD" w:rsidRDefault="00661BBB">
      <w:pPr>
        <w:ind w:firstLine="737"/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к акту осмотра, обследования территории (фотоматериалы, протоколы отбора проб</w:t>
      </w:r>
      <w:r w:rsidR="009D760A">
        <w:rPr>
          <w:rFonts w:ascii="Times New Roman" w:hAnsi="Times New Roman" w:cs="Times New Roman"/>
          <w:sz w:val="28"/>
          <w:szCs w:val="28"/>
        </w:rPr>
        <w:t xml:space="preserve"> и т. д.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16DDD" w:rsidRDefault="00661BBB">
      <w:pPr>
        <w:ind w:firstLine="737"/>
        <w:rPr>
          <w:sz w:val="28"/>
          <w:szCs w:val="28"/>
        </w:rPr>
      </w:pP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3.1.2. Акт осмотра, обследовани</w:t>
      </w:r>
      <w:r w:rsidR="00B9218D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я территории оформляется в срок</w:t>
      </w: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проведения планового (р</w:t>
      </w:r>
      <w:r w:rsidR="00B9218D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ейдового) осмотра, обследования, не превышающий двадцать рабочих дней.</w:t>
      </w:r>
    </w:p>
    <w:p w:rsidR="00516DDD" w:rsidRDefault="00516DDD">
      <w:pPr>
        <w:ind w:firstLine="737"/>
        <w:rPr>
          <w:sz w:val="28"/>
          <w:szCs w:val="28"/>
        </w:rPr>
      </w:pPr>
    </w:p>
    <w:p w:rsidR="00516DDD" w:rsidRPr="000A1C1E" w:rsidRDefault="00661BBB" w:rsidP="000E6BE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C1E">
        <w:rPr>
          <w:rFonts w:ascii="Times New Roman" w:hAnsi="Times New Roman" w:cs="Times New Roman"/>
          <w:b/>
          <w:sz w:val="28"/>
          <w:szCs w:val="28"/>
        </w:rPr>
        <w:t>IV. Меры, принимаемые по фактам выявленных нарушений</w:t>
      </w:r>
    </w:p>
    <w:p w:rsidR="00516DDD" w:rsidRDefault="00661BBB" w:rsidP="00A965C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6DDD" w:rsidRDefault="00661BBB" w:rsidP="00AD3E46">
      <w:pPr>
        <w:tabs>
          <w:tab w:val="left" w:pos="0"/>
          <w:tab w:val="left" w:pos="567"/>
          <w:tab w:val="left" w:pos="3686"/>
          <w:tab w:val="left" w:pos="3828"/>
        </w:tabs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выявления при проведении мероприятий по контролю без взаимодействия с юридическими лицами, индивидуальными предпринимателями нарушений обязательных требований законодательства юридическими лицами и индивидуальными предпринимателями и обнаружения достаточных данных, указывающих на наличие административного правонарушения, </w:t>
      </w:r>
      <w:r w:rsidR="00B94549">
        <w:rPr>
          <w:rFonts w:ascii="Times New Roman" w:hAnsi="Times New Roman" w:cs="Times New Roman"/>
          <w:sz w:val="28"/>
          <w:szCs w:val="28"/>
        </w:rPr>
        <w:t xml:space="preserve">Уполномоченные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 органа, ответственные за проведение плановых (рейдовых) осмотров, обследований, за проведение анализа информации, поступившей в </w:t>
      </w:r>
      <w:r w:rsidR="00342F14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r w:rsidR="008931A7">
        <w:rPr>
          <w:rFonts w:ascii="Times New Roman" w:hAnsi="Times New Roman" w:cs="Times New Roman"/>
          <w:sz w:val="28"/>
          <w:szCs w:val="28"/>
        </w:rPr>
        <w:t xml:space="preserve">Славянский </w:t>
      </w:r>
      <w:r w:rsidR="00342F14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направляют в письменной форме главе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8931A7">
        <w:rPr>
          <w:rFonts w:ascii="Times New Roman" w:hAnsi="Times New Roman" w:cs="Times New Roman"/>
          <w:color w:val="000000"/>
          <w:sz w:val="28"/>
          <w:szCs w:val="28"/>
        </w:rPr>
        <w:t xml:space="preserve">Славянский </w:t>
      </w:r>
      <w:r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основаниям, указанным в пункте 2 части 2 статьи 10 Федерального закона </w:t>
      </w:r>
      <w:r>
        <w:rPr>
          <w:rStyle w:val="aa"/>
          <w:rFonts w:ascii="Times New Roman" w:hAnsi="Times New Roman" w:cs="Times New Roman"/>
          <w:color w:val="000000"/>
          <w:sz w:val="28"/>
          <w:szCs w:val="28"/>
        </w:rPr>
        <w:t>от 26 декабря 2008 года</w:t>
      </w:r>
      <w:r>
        <w:rPr>
          <w:rFonts w:ascii="Times New Roman" w:hAnsi="Times New Roman" w:cs="Times New Roman"/>
          <w:sz w:val="28"/>
          <w:szCs w:val="28"/>
        </w:rPr>
        <w:t xml:space="preserve"> № 294-ФЗ </w:t>
      </w:r>
      <w:r>
        <w:rPr>
          <w:rStyle w:val="aa"/>
          <w:rFonts w:ascii="Times New Roman" w:hAnsi="Times New Roman" w:cs="Times New Roman"/>
          <w:color w:val="000000"/>
          <w:sz w:val="28"/>
          <w:szCs w:val="28"/>
        </w:rPr>
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sz w:val="28"/>
          <w:szCs w:val="28"/>
        </w:rPr>
        <w:t>.</w:t>
      </w:r>
      <w:proofErr w:type="gramEnd"/>
    </w:p>
    <w:p w:rsidR="00516DDD" w:rsidRDefault="00661BBB">
      <w:pPr>
        <w:tabs>
          <w:tab w:val="left" w:pos="0"/>
          <w:tab w:val="left" w:pos="567"/>
          <w:tab w:val="left" w:pos="3686"/>
          <w:tab w:val="left" w:pos="3828"/>
        </w:tabs>
        <w:ind w:firstLine="737"/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В случае выявления нарушений требований законодательства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юридическими лицами и индивидуальными предпринимателями, относящимися, в соответствии с законодательством Российской Федерации, к объектам государственного земельного контроля (надзора), материалы в течение пяти рабочих дней после окончания мероприятия по контролю без взаимодействия с юридическим лицом, индивидуальным предпринимателем направляются в соответствующий орган государственного земельного контроля (надзора). </w:t>
      </w:r>
    </w:p>
    <w:p w:rsidR="00516DDD" w:rsidRDefault="00661BBB">
      <w:pPr>
        <w:tabs>
          <w:tab w:val="left" w:pos="0"/>
          <w:tab w:val="left" w:pos="567"/>
          <w:tab w:val="left" w:pos="3686"/>
          <w:tab w:val="left" w:pos="3828"/>
        </w:tabs>
        <w:ind w:firstLine="737"/>
        <w:rPr>
          <w:sz w:val="28"/>
          <w:szCs w:val="28"/>
        </w:rPr>
      </w:pP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4.3. </w:t>
      </w:r>
      <w:proofErr w:type="gramStart"/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В случае получения в ходе проведения мероприятий по контролю без взаимодействия с юридическими лицами, индивидуальными предпринимателями сведений о готовящихся нарушениях или признаках нарушения обязательных требований, указанных в частях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817230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Уполномоченные </w:t>
      </w: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должностные лица, ответственные за</w:t>
      </w:r>
      <w:proofErr w:type="gramEnd"/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проведение плановых (рейдовых) осмотров, обследований, за проведение анализа информации, поступившей в </w:t>
      </w:r>
      <w:r w:rsidR="00817230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администрацию муниципального образования </w:t>
      </w:r>
      <w:r w:rsidR="008931A7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Славянский </w:t>
      </w:r>
      <w:r w:rsidR="00817230"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район</w:t>
      </w:r>
      <w:r>
        <w:rPr>
          <w:rStyle w:val="aa"/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, направляют юридическому лицу, индивидуальному предпринимателю предостережение о недопустимости нарушения обязательных требований. </w:t>
      </w:r>
    </w:p>
    <w:p w:rsidR="00516DDD" w:rsidRDefault="00516DDD">
      <w:pPr>
        <w:tabs>
          <w:tab w:val="left" w:pos="0"/>
          <w:tab w:val="left" w:pos="567"/>
          <w:tab w:val="left" w:pos="3686"/>
          <w:tab w:val="left" w:pos="3828"/>
        </w:tabs>
        <w:ind w:firstLine="737"/>
        <w:rPr>
          <w:sz w:val="28"/>
          <w:szCs w:val="28"/>
        </w:rPr>
      </w:pPr>
    </w:p>
    <w:p w:rsidR="00817230" w:rsidRDefault="00817230">
      <w:pPr>
        <w:tabs>
          <w:tab w:val="left" w:pos="0"/>
          <w:tab w:val="left" w:pos="567"/>
          <w:tab w:val="left" w:pos="3686"/>
          <w:tab w:val="left" w:pos="3828"/>
        </w:tabs>
        <w:ind w:firstLine="737"/>
        <w:rPr>
          <w:sz w:val="28"/>
          <w:szCs w:val="28"/>
        </w:rPr>
      </w:pPr>
    </w:p>
    <w:p w:rsidR="00516DDD" w:rsidRPr="00C52B1A" w:rsidRDefault="00516DDD">
      <w:pPr>
        <w:tabs>
          <w:tab w:val="left" w:pos="0"/>
          <w:tab w:val="left" w:pos="567"/>
          <w:tab w:val="left" w:pos="3686"/>
          <w:tab w:val="left" w:pos="3828"/>
        </w:tabs>
        <w:ind w:firstLine="737"/>
        <w:rPr>
          <w:rFonts w:ascii="Times New Roman" w:hAnsi="Times New Roman" w:cs="Times New Roman"/>
          <w:sz w:val="28"/>
          <w:szCs w:val="28"/>
        </w:rPr>
      </w:pPr>
    </w:p>
    <w:p w:rsidR="00C52B1A" w:rsidRPr="00C52B1A" w:rsidRDefault="00C52B1A" w:rsidP="00C52B1A">
      <w:pPr>
        <w:tabs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bookmarkStart w:id="2" w:name="sub_234"/>
      <w:bookmarkStart w:id="3" w:name="sub_233"/>
      <w:bookmarkStart w:id="4" w:name="sub_232"/>
      <w:bookmarkStart w:id="5" w:name="sub_231"/>
      <w:bookmarkEnd w:id="2"/>
      <w:bookmarkEnd w:id="3"/>
      <w:bookmarkEnd w:id="4"/>
      <w:bookmarkEnd w:id="5"/>
      <w:r w:rsidRPr="00C52B1A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C52B1A" w:rsidRPr="00C52B1A" w:rsidRDefault="00C52B1A" w:rsidP="00C52B1A">
      <w:pPr>
        <w:tabs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C52B1A">
        <w:rPr>
          <w:rFonts w:ascii="Times New Roman" w:hAnsi="Times New Roman" w:cs="Times New Roman"/>
          <w:sz w:val="28"/>
          <w:szCs w:val="28"/>
        </w:rPr>
        <w:t>по муниципальному имуществу</w:t>
      </w:r>
    </w:p>
    <w:p w:rsidR="00661BBB" w:rsidRPr="00C52B1A" w:rsidRDefault="00C52B1A" w:rsidP="008931A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52B1A">
        <w:rPr>
          <w:rFonts w:ascii="Times New Roman" w:hAnsi="Times New Roman" w:cs="Times New Roman"/>
          <w:sz w:val="28"/>
          <w:szCs w:val="28"/>
        </w:rPr>
        <w:t>и земельным отношениям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Сороколет</w:t>
      </w:r>
      <w:proofErr w:type="spellEnd"/>
    </w:p>
    <w:sectPr w:rsidR="00661BBB" w:rsidRPr="00C52B1A" w:rsidSect="00C52B1A">
      <w:headerReference w:type="default" r:id="rId9"/>
      <w:pgSz w:w="11907" w:h="1679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07F" w:rsidRDefault="0063307F" w:rsidP="000C2E38">
      <w:r>
        <w:separator/>
      </w:r>
    </w:p>
  </w:endnote>
  <w:endnote w:type="continuationSeparator" w:id="0">
    <w:p w:rsidR="0063307F" w:rsidRDefault="0063307F" w:rsidP="000C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07F" w:rsidRDefault="0063307F" w:rsidP="000C2E38">
      <w:r>
        <w:separator/>
      </w:r>
    </w:p>
  </w:footnote>
  <w:footnote w:type="continuationSeparator" w:id="0">
    <w:p w:rsidR="0063307F" w:rsidRDefault="0063307F" w:rsidP="000C2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55598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307F" w:rsidRPr="00C52B1A" w:rsidRDefault="0063307F">
        <w:pPr>
          <w:pStyle w:val="af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52B1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52B1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52B1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489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52B1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307F" w:rsidRDefault="0063307F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sz w:val="28"/>
        <w:szCs w:val="24"/>
        <w:shd w:val="clear" w:color="auto" w:fill="FFFFFF"/>
        <w:lang w:val="ru-RU" w:eastAsia="ru-RU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sz w:val="28"/>
        <w:szCs w:val="24"/>
        <w:shd w:val="clear" w:color="auto" w:fill="FFFFFF"/>
        <w:lang w:val="ru-RU" w:eastAsia="ru-RU" w:bidi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13D0C07"/>
    <w:multiLevelType w:val="hybridMultilevel"/>
    <w:tmpl w:val="731C8F36"/>
    <w:lvl w:ilvl="0" w:tplc="CC241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E2418"/>
    <w:multiLevelType w:val="hybridMultilevel"/>
    <w:tmpl w:val="62A0FFC6"/>
    <w:lvl w:ilvl="0" w:tplc="5A5E65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4F7"/>
    <w:rsid w:val="00004A61"/>
    <w:rsid w:val="00004C22"/>
    <w:rsid w:val="000A1C1E"/>
    <w:rsid w:val="000C2E38"/>
    <w:rsid w:val="000E6BE6"/>
    <w:rsid w:val="001402BE"/>
    <w:rsid w:val="00173C11"/>
    <w:rsid w:val="00177CAB"/>
    <w:rsid w:val="00230E14"/>
    <w:rsid w:val="002476ED"/>
    <w:rsid w:val="00271B64"/>
    <w:rsid w:val="002B6730"/>
    <w:rsid w:val="002C1740"/>
    <w:rsid w:val="00313295"/>
    <w:rsid w:val="00315C01"/>
    <w:rsid w:val="00342F14"/>
    <w:rsid w:val="00386875"/>
    <w:rsid w:val="003D3B0A"/>
    <w:rsid w:val="003E75A5"/>
    <w:rsid w:val="003F3DAE"/>
    <w:rsid w:val="004301F1"/>
    <w:rsid w:val="00434313"/>
    <w:rsid w:val="00454C60"/>
    <w:rsid w:val="004574F7"/>
    <w:rsid w:val="0047411C"/>
    <w:rsid w:val="00485F18"/>
    <w:rsid w:val="004E1FC1"/>
    <w:rsid w:val="00516DDD"/>
    <w:rsid w:val="005F6B51"/>
    <w:rsid w:val="0063307F"/>
    <w:rsid w:val="00661BBB"/>
    <w:rsid w:val="00674896"/>
    <w:rsid w:val="00730E3A"/>
    <w:rsid w:val="007A779E"/>
    <w:rsid w:val="00817230"/>
    <w:rsid w:val="008931A7"/>
    <w:rsid w:val="00896A5D"/>
    <w:rsid w:val="00940CF0"/>
    <w:rsid w:val="00952C7D"/>
    <w:rsid w:val="009571B1"/>
    <w:rsid w:val="00964A25"/>
    <w:rsid w:val="00965CD6"/>
    <w:rsid w:val="00987979"/>
    <w:rsid w:val="009D1B27"/>
    <w:rsid w:val="009D760A"/>
    <w:rsid w:val="00A468FD"/>
    <w:rsid w:val="00A965CF"/>
    <w:rsid w:val="00AD3E46"/>
    <w:rsid w:val="00B9218D"/>
    <w:rsid w:val="00B94549"/>
    <w:rsid w:val="00C0721A"/>
    <w:rsid w:val="00C516A9"/>
    <w:rsid w:val="00C52B1A"/>
    <w:rsid w:val="00CC51F1"/>
    <w:rsid w:val="00DA3ED2"/>
    <w:rsid w:val="00E43399"/>
    <w:rsid w:val="00E71D2A"/>
    <w:rsid w:val="00E77957"/>
    <w:rsid w:val="00EA67CF"/>
    <w:rsid w:val="00EA7528"/>
    <w:rsid w:val="00EB37C6"/>
    <w:rsid w:val="00EC4596"/>
    <w:rsid w:val="00F03069"/>
    <w:rsid w:val="00F063E3"/>
    <w:rsid w:val="00F07E64"/>
    <w:rsid w:val="00F15C30"/>
    <w:rsid w:val="00F3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DD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1">
    <w:name w:val="heading 1"/>
    <w:basedOn w:val="a0"/>
    <w:next w:val="a1"/>
    <w:qFormat/>
    <w:rsid w:val="00516DDD"/>
    <w:pPr>
      <w:tabs>
        <w:tab w:val="num" w:pos="0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rsid w:val="00516DDD"/>
    <w:pPr>
      <w:keepNext/>
      <w:widowControl/>
      <w:tabs>
        <w:tab w:val="num" w:pos="0"/>
      </w:tabs>
      <w:autoSpaceDE/>
      <w:spacing w:before="240" w:after="60"/>
      <w:ind w:firstLine="0"/>
      <w:jc w:val="left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16DDD"/>
    <w:pPr>
      <w:keepNext/>
      <w:widowControl/>
      <w:tabs>
        <w:tab w:val="num" w:pos="0"/>
      </w:tabs>
      <w:autoSpaceDE/>
      <w:spacing w:before="240" w:after="60"/>
      <w:ind w:firstLine="0"/>
      <w:jc w:val="left"/>
      <w:outlineLvl w:val="2"/>
    </w:pPr>
    <w:rPr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516DDD"/>
    <w:rPr>
      <w:b/>
      <w:sz w:val="28"/>
      <w:szCs w:val="28"/>
    </w:rPr>
  </w:style>
  <w:style w:type="character" w:customStyle="1" w:styleId="WW8Num1z1">
    <w:name w:val="WW8Num1z1"/>
    <w:rsid w:val="00516DDD"/>
  </w:style>
  <w:style w:type="character" w:customStyle="1" w:styleId="WW8Num1z2">
    <w:name w:val="WW8Num1z2"/>
    <w:rsid w:val="00516DDD"/>
  </w:style>
  <w:style w:type="character" w:customStyle="1" w:styleId="WW8Num1z3">
    <w:name w:val="WW8Num1z3"/>
    <w:rsid w:val="00516DDD"/>
  </w:style>
  <w:style w:type="character" w:customStyle="1" w:styleId="WW8Num1z4">
    <w:name w:val="WW8Num1z4"/>
    <w:rsid w:val="00516DDD"/>
  </w:style>
  <w:style w:type="character" w:customStyle="1" w:styleId="WW8Num1z5">
    <w:name w:val="WW8Num1z5"/>
    <w:rsid w:val="00516DDD"/>
  </w:style>
  <w:style w:type="character" w:customStyle="1" w:styleId="WW8Num1z6">
    <w:name w:val="WW8Num1z6"/>
    <w:rsid w:val="00516DDD"/>
  </w:style>
  <w:style w:type="character" w:customStyle="1" w:styleId="WW8Num1z7">
    <w:name w:val="WW8Num1z7"/>
    <w:rsid w:val="00516DDD"/>
  </w:style>
  <w:style w:type="character" w:customStyle="1" w:styleId="WW8Num1z8">
    <w:name w:val="WW8Num1z8"/>
    <w:rsid w:val="00516DDD"/>
  </w:style>
  <w:style w:type="character" w:customStyle="1" w:styleId="WW8Num2z0">
    <w:name w:val="WW8Num2z0"/>
    <w:rsid w:val="00516DDD"/>
    <w:rPr>
      <w:rFonts w:cs="Times New Roman"/>
    </w:rPr>
  </w:style>
  <w:style w:type="character" w:customStyle="1" w:styleId="WW8Num2z1">
    <w:name w:val="WW8Num2z1"/>
    <w:rsid w:val="00516DDD"/>
  </w:style>
  <w:style w:type="character" w:customStyle="1" w:styleId="WW8Num2z2">
    <w:name w:val="WW8Num2z2"/>
    <w:rsid w:val="00516DDD"/>
  </w:style>
  <w:style w:type="character" w:customStyle="1" w:styleId="WW8Num2z3">
    <w:name w:val="WW8Num2z3"/>
    <w:rsid w:val="00516DDD"/>
  </w:style>
  <w:style w:type="character" w:customStyle="1" w:styleId="WW8Num2z4">
    <w:name w:val="WW8Num2z4"/>
    <w:rsid w:val="00516DDD"/>
  </w:style>
  <w:style w:type="character" w:customStyle="1" w:styleId="WW8Num2z5">
    <w:name w:val="WW8Num2z5"/>
    <w:rsid w:val="00516DDD"/>
  </w:style>
  <w:style w:type="character" w:customStyle="1" w:styleId="WW8Num2z6">
    <w:name w:val="WW8Num2z6"/>
    <w:rsid w:val="00516DDD"/>
  </w:style>
  <w:style w:type="character" w:customStyle="1" w:styleId="WW8Num2z7">
    <w:name w:val="WW8Num2z7"/>
    <w:rsid w:val="00516DDD"/>
  </w:style>
  <w:style w:type="character" w:customStyle="1" w:styleId="WW8Num2z8">
    <w:name w:val="WW8Num2z8"/>
    <w:rsid w:val="00516DDD"/>
  </w:style>
  <w:style w:type="character" w:customStyle="1" w:styleId="WW8Num3z0">
    <w:name w:val="WW8Num3z0"/>
    <w:rsid w:val="00516DDD"/>
    <w:rPr>
      <w:rFonts w:ascii="Times New Roman" w:hAnsi="Times New Roman" w:cs="Times New Roman"/>
      <w:b/>
      <w:bCs/>
      <w:i w:val="0"/>
      <w:iCs w:val="0"/>
      <w:sz w:val="28"/>
      <w:szCs w:val="24"/>
      <w:shd w:val="clear" w:color="auto" w:fill="FFFFFF"/>
      <w:lang w:val="ru-RU" w:eastAsia="ru-RU" w:bidi="ar-SA"/>
    </w:rPr>
  </w:style>
  <w:style w:type="character" w:customStyle="1" w:styleId="WW8Num3z2">
    <w:name w:val="WW8Num3z2"/>
    <w:rsid w:val="00516DDD"/>
  </w:style>
  <w:style w:type="character" w:customStyle="1" w:styleId="WW8Num3z3">
    <w:name w:val="WW8Num3z3"/>
    <w:rsid w:val="00516DDD"/>
  </w:style>
  <w:style w:type="character" w:customStyle="1" w:styleId="WW8Num3z4">
    <w:name w:val="WW8Num3z4"/>
    <w:rsid w:val="00516DDD"/>
  </w:style>
  <w:style w:type="character" w:customStyle="1" w:styleId="WW8Num3z5">
    <w:name w:val="WW8Num3z5"/>
    <w:rsid w:val="00516DDD"/>
  </w:style>
  <w:style w:type="character" w:customStyle="1" w:styleId="WW8Num3z6">
    <w:name w:val="WW8Num3z6"/>
    <w:rsid w:val="00516DDD"/>
  </w:style>
  <w:style w:type="character" w:customStyle="1" w:styleId="WW8Num3z7">
    <w:name w:val="WW8Num3z7"/>
    <w:rsid w:val="00516DDD"/>
  </w:style>
  <w:style w:type="character" w:customStyle="1" w:styleId="WW8Num3z8">
    <w:name w:val="WW8Num3z8"/>
    <w:rsid w:val="00516DDD"/>
  </w:style>
  <w:style w:type="character" w:customStyle="1" w:styleId="WW8Num3z1">
    <w:name w:val="WW8Num3z1"/>
    <w:rsid w:val="00516DDD"/>
    <w:rPr>
      <w:b/>
      <w:bCs/>
      <w:i w:val="0"/>
      <w:iCs w:val="0"/>
      <w:sz w:val="28"/>
    </w:rPr>
  </w:style>
  <w:style w:type="character" w:customStyle="1" w:styleId="WW8Num4z0">
    <w:name w:val="WW8Num4z0"/>
    <w:rsid w:val="00516DDD"/>
  </w:style>
  <w:style w:type="character" w:customStyle="1" w:styleId="WW8Num4z1">
    <w:name w:val="WW8Num4z1"/>
    <w:rsid w:val="00516DDD"/>
  </w:style>
  <w:style w:type="character" w:customStyle="1" w:styleId="WW8Num4z2">
    <w:name w:val="WW8Num4z2"/>
    <w:rsid w:val="00516DDD"/>
    <w:rPr>
      <w:color w:val="000000"/>
      <w:shd w:val="clear" w:color="auto" w:fill="FFFFFF"/>
    </w:rPr>
  </w:style>
  <w:style w:type="character" w:customStyle="1" w:styleId="WW8Num4z3">
    <w:name w:val="WW8Num4z3"/>
    <w:rsid w:val="00516DDD"/>
  </w:style>
  <w:style w:type="character" w:customStyle="1" w:styleId="WW8Num4z4">
    <w:name w:val="WW8Num4z4"/>
    <w:rsid w:val="00516DDD"/>
  </w:style>
  <w:style w:type="character" w:customStyle="1" w:styleId="WW8Num4z5">
    <w:name w:val="WW8Num4z5"/>
    <w:rsid w:val="00516DDD"/>
  </w:style>
  <w:style w:type="character" w:customStyle="1" w:styleId="WW8Num4z6">
    <w:name w:val="WW8Num4z6"/>
    <w:rsid w:val="00516DDD"/>
  </w:style>
  <w:style w:type="character" w:customStyle="1" w:styleId="WW8Num4z7">
    <w:name w:val="WW8Num4z7"/>
    <w:rsid w:val="00516DDD"/>
  </w:style>
  <w:style w:type="character" w:customStyle="1" w:styleId="WW8Num4z8">
    <w:name w:val="WW8Num4z8"/>
    <w:rsid w:val="00516DDD"/>
  </w:style>
  <w:style w:type="character" w:customStyle="1" w:styleId="WW8Num5z0">
    <w:name w:val="WW8Num5z0"/>
    <w:rsid w:val="00516DDD"/>
    <w:rPr>
      <w:rFonts w:cs="Times New Roman"/>
    </w:rPr>
  </w:style>
  <w:style w:type="character" w:customStyle="1" w:styleId="10">
    <w:name w:val="Основной шрифт абзаца1"/>
    <w:rsid w:val="00516DDD"/>
  </w:style>
  <w:style w:type="character" w:customStyle="1" w:styleId="apple-converted-space">
    <w:name w:val="apple-converted-space"/>
    <w:basedOn w:val="10"/>
    <w:rsid w:val="00516DDD"/>
  </w:style>
  <w:style w:type="character" w:customStyle="1" w:styleId="a5">
    <w:name w:val="Текст выноски Знак"/>
    <w:rsid w:val="00516DDD"/>
    <w:rPr>
      <w:rFonts w:ascii="Tahoma" w:eastAsia="Times New Roman" w:hAnsi="Tahoma" w:cs="Tahoma"/>
      <w:sz w:val="16"/>
      <w:szCs w:val="16"/>
    </w:rPr>
  </w:style>
  <w:style w:type="character" w:styleId="a6">
    <w:name w:val="Hyperlink"/>
    <w:rsid w:val="00516DDD"/>
    <w:rPr>
      <w:color w:val="0000FF"/>
      <w:u w:val="single"/>
    </w:rPr>
  </w:style>
  <w:style w:type="character" w:customStyle="1" w:styleId="20">
    <w:name w:val="Заголовок 2 Знак"/>
    <w:rsid w:val="00516DD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rsid w:val="00516DDD"/>
    <w:rPr>
      <w:rFonts w:ascii="Arial" w:eastAsia="Times New Roman" w:hAnsi="Arial" w:cs="Arial"/>
      <w:b/>
      <w:bCs/>
      <w:sz w:val="26"/>
      <w:szCs w:val="26"/>
    </w:rPr>
  </w:style>
  <w:style w:type="character" w:styleId="a7">
    <w:name w:val="Emphasis"/>
    <w:qFormat/>
    <w:rsid w:val="00516DDD"/>
    <w:rPr>
      <w:i/>
      <w:iCs/>
    </w:rPr>
  </w:style>
  <w:style w:type="character" w:customStyle="1" w:styleId="a8">
    <w:name w:val="Верхний колонтитул Знак"/>
    <w:uiPriority w:val="99"/>
    <w:rsid w:val="00516DDD"/>
    <w:rPr>
      <w:rFonts w:ascii="Arial" w:eastAsia="Times New Roman" w:hAnsi="Arial" w:cs="Arial"/>
      <w:sz w:val="24"/>
      <w:szCs w:val="24"/>
    </w:rPr>
  </w:style>
  <w:style w:type="character" w:customStyle="1" w:styleId="a9">
    <w:name w:val="Нижний колонтитул Знак"/>
    <w:rsid w:val="00516DDD"/>
    <w:rPr>
      <w:rFonts w:ascii="Arial" w:eastAsia="Times New Roman" w:hAnsi="Arial" w:cs="Arial"/>
      <w:sz w:val="24"/>
      <w:szCs w:val="24"/>
    </w:rPr>
  </w:style>
  <w:style w:type="character" w:customStyle="1" w:styleId="s1">
    <w:name w:val="s1"/>
    <w:rsid w:val="00516DDD"/>
  </w:style>
  <w:style w:type="character" w:customStyle="1" w:styleId="WW--">
    <w:name w:val="WW-Интернет-ссылка"/>
    <w:rsid w:val="00516DDD"/>
    <w:rPr>
      <w:color w:val="0000FF"/>
      <w:u w:val="single"/>
      <w:lang w:val="ru-RU" w:bidi="ru-RU"/>
    </w:rPr>
  </w:style>
  <w:style w:type="character" w:customStyle="1" w:styleId="aa">
    <w:name w:val="Цветовое выделение для Текст"/>
    <w:rsid w:val="00516DDD"/>
    <w:rPr>
      <w:sz w:val="24"/>
    </w:rPr>
  </w:style>
  <w:style w:type="character" w:customStyle="1" w:styleId="ab">
    <w:name w:val="Утратил силу"/>
    <w:rsid w:val="00516DDD"/>
    <w:rPr>
      <w:b w:val="0"/>
      <w:strike/>
      <w:color w:val="666600"/>
    </w:rPr>
  </w:style>
  <w:style w:type="character" w:customStyle="1" w:styleId="ac">
    <w:name w:val="Гипертекстовая ссылка"/>
    <w:rsid w:val="00516DDD"/>
    <w:rPr>
      <w:b w:val="0"/>
      <w:color w:val="106BBE"/>
    </w:rPr>
  </w:style>
  <w:style w:type="character" w:customStyle="1" w:styleId="ad">
    <w:name w:val="Цветовое выделение"/>
    <w:basedOn w:val="aa"/>
    <w:rsid w:val="00516DDD"/>
    <w:rPr>
      <w:b/>
      <w:color w:val="26282F"/>
      <w:sz w:val="24"/>
    </w:rPr>
  </w:style>
  <w:style w:type="character" w:customStyle="1" w:styleId="ae">
    <w:name w:val="Продолжение ссылки"/>
    <w:basedOn w:val="ac"/>
    <w:rsid w:val="00516DDD"/>
    <w:rPr>
      <w:b w:val="0"/>
      <w:color w:val="106BBE"/>
    </w:rPr>
  </w:style>
  <w:style w:type="character" w:customStyle="1" w:styleId="af">
    <w:name w:val="Найденные слова"/>
    <w:basedOn w:val="ad"/>
    <w:rsid w:val="00516DDD"/>
    <w:rPr>
      <w:b/>
      <w:color w:val="26282F"/>
      <w:sz w:val="24"/>
      <w:shd w:val="clear" w:color="auto" w:fill="FFF580"/>
    </w:rPr>
  </w:style>
  <w:style w:type="character" w:customStyle="1" w:styleId="af0">
    <w:name w:val="Не вступил в силу"/>
    <w:basedOn w:val="ad"/>
    <w:rsid w:val="00516DDD"/>
    <w:rPr>
      <w:b/>
      <w:color w:val="000000"/>
      <w:sz w:val="24"/>
      <w:shd w:val="clear" w:color="auto" w:fill="D8EDE8"/>
    </w:rPr>
  </w:style>
  <w:style w:type="character" w:customStyle="1" w:styleId="af1">
    <w:name w:val="Опечатки"/>
    <w:basedOn w:val="aa"/>
    <w:rsid w:val="00516DDD"/>
    <w:rPr>
      <w:color w:val="FF0000"/>
      <w:sz w:val="24"/>
    </w:rPr>
  </w:style>
  <w:style w:type="character" w:customStyle="1" w:styleId="af2">
    <w:name w:val="Активная гипертекстовая ссылка"/>
    <w:basedOn w:val="ac"/>
    <w:rsid w:val="00516DDD"/>
    <w:rPr>
      <w:b w:val="0"/>
      <w:color w:val="106BBE"/>
      <w:u w:val="single"/>
    </w:rPr>
  </w:style>
  <w:style w:type="character" w:customStyle="1" w:styleId="af3">
    <w:name w:val="Сравнение редакций. Добавленный фрагмент"/>
    <w:rsid w:val="00516DDD"/>
    <w:rPr>
      <w:color w:val="000000"/>
      <w:shd w:val="clear" w:color="auto" w:fill="C1D7FF"/>
    </w:rPr>
  </w:style>
  <w:style w:type="character" w:customStyle="1" w:styleId="af4">
    <w:name w:val="Сравнение редакций. Удаленный фрагмент"/>
    <w:rsid w:val="00516DDD"/>
    <w:rPr>
      <w:color w:val="000000"/>
      <w:shd w:val="clear" w:color="auto" w:fill="C4C413"/>
    </w:rPr>
  </w:style>
  <w:style w:type="character" w:customStyle="1" w:styleId="af5">
    <w:name w:val="Заголовок своего сообщения"/>
    <w:basedOn w:val="ad"/>
    <w:rsid w:val="00516DDD"/>
    <w:rPr>
      <w:b/>
      <w:color w:val="26282F"/>
      <w:sz w:val="24"/>
    </w:rPr>
  </w:style>
  <w:style w:type="character" w:customStyle="1" w:styleId="af6">
    <w:name w:val="Заголовок чужого сообщения"/>
    <w:basedOn w:val="ad"/>
    <w:rsid w:val="00516DDD"/>
    <w:rPr>
      <w:b/>
      <w:color w:val="FF0000"/>
      <w:sz w:val="24"/>
    </w:rPr>
  </w:style>
  <w:style w:type="character" w:customStyle="1" w:styleId="af7">
    <w:name w:val="Выделение для Базового Поиска"/>
    <w:basedOn w:val="ad"/>
    <w:rsid w:val="00516DDD"/>
    <w:rPr>
      <w:b/>
      <w:color w:val="0058A9"/>
      <w:sz w:val="24"/>
    </w:rPr>
  </w:style>
  <w:style w:type="character" w:customStyle="1" w:styleId="af8">
    <w:name w:val="Выделение для Базового Поиска (курсив)"/>
    <w:basedOn w:val="af7"/>
    <w:rsid w:val="00516DDD"/>
    <w:rPr>
      <w:b/>
      <w:i/>
      <w:color w:val="0058A9"/>
      <w:sz w:val="24"/>
    </w:rPr>
  </w:style>
  <w:style w:type="character" w:customStyle="1" w:styleId="af9">
    <w:name w:val="Ссылка на утративший силу документ"/>
    <w:basedOn w:val="ac"/>
    <w:rsid w:val="00516DDD"/>
    <w:rPr>
      <w:b w:val="0"/>
      <w:color w:val="749232"/>
    </w:rPr>
  </w:style>
  <w:style w:type="character" w:customStyle="1" w:styleId="afa">
    <w:name w:val="Сравнение редакций"/>
    <w:basedOn w:val="ad"/>
    <w:rsid w:val="00516DDD"/>
    <w:rPr>
      <w:b w:val="0"/>
      <w:color w:val="26282F"/>
      <w:sz w:val="24"/>
    </w:rPr>
  </w:style>
  <w:style w:type="character" w:customStyle="1" w:styleId="FontStyle26">
    <w:name w:val="Font Style26"/>
    <w:rsid w:val="00516DDD"/>
    <w:rPr>
      <w:rFonts w:ascii="Times New Roman" w:hAnsi="Times New Roman" w:cs="Times New Roman"/>
      <w:b/>
      <w:bCs/>
      <w:sz w:val="18"/>
      <w:szCs w:val="18"/>
    </w:rPr>
  </w:style>
  <w:style w:type="paragraph" w:customStyle="1" w:styleId="a0">
    <w:name w:val="Заголовок"/>
    <w:basedOn w:val="a"/>
    <w:next w:val="a1"/>
    <w:rsid w:val="00516DD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rsid w:val="00516DDD"/>
    <w:pPr>
      <w:spacing w:after="140" w:line="288" w:lineRule="auto"/>
    </w:pPr>
  </w:style>
  <w:style w:type="paragraph" w:styleId="afb">
    <w:name w:val="List"/>
    <w:basedOn w:val="a1"/>
    <w:rsid w:val="00516DDD"/>
    <w:rPr>
      <w:rFonts w:cs="Mangal"/>
    </w:rPr>
  </w:style>
  <w:style w:type="paragraph" w:styleId="afc">
    <w:name w:val="caption"/>
    <w:basedOn w:val="a"/>
    <w:qFormat/>
    <w:rsid w:val="00516DD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16DDD"/>
    <w:pPr>
      <w:suppressLineNumbers/>
    </w:pPr>
    <w:rPr>
      <w:rFonts w:cs="Mangal"/>
    </w:rPr>
  </w:style>
  <w:style w:type="paragraph" w:customStyle="1" w:styleId="s10">
    <w:name w:val="s_1"/>
    <w:basedOn w:val="a"/>
    <w:rsid w:val="00516DDD"/>
    <w:pPr>
      <w:widowControl/>
      <w:autoSpaceDE/>
      <w:spacing w:before="280" w:after="280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516DD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d">
    <w:name w:val="Balloon Text"/>
    <w:basedOn w:val="a"/>
    <w:rsid w:val="00516DDD"/>
    <w:rPr>
      <w:rFonts w:ascii="Tahoma" w:hAnsi="Tahoma" w:cs="Tahoma"/>
      <w:sz w:val="16"/>
      <w:szCs w:val="16"/>
    </w:rPr>
  </w:style>
  <w:style w:type="paragraph" w:customStyle="1" w:styleId="21">
    <w:name w:val="заголовок 2"/>
    <w:basedOn w:val="a"/>
    <w:next w:val="a"/>
    <w:rsid w:val="00516DDD"/>
    <w:pPr>
      <w:keepNext/>
      <w:widowControl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516DDD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rsid w:val="00516DD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styleId="afe">
    <w:name w:val="No Spacing"/>
    <w:qFormat/>
    <w:rsid w:val="00516DDD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aff">
    <w:name w:val="header"/>
    <w:basedOn w:val="a"/>
    <w:uiPriority w:val="99"/>
    <w:rsid w:val="00516DDD"/>
    <w:pPr>
      <w:tabs>
        <w:tab w:val="center" w:pos="4677"/>
        <w:tab w:val="right" w:pos="9355"/>
      </w:tabs>
    </w:pPr>
  </w:style>
  <w:style w:type="paragraph" w:styleId="aff0">
    <w:name w:val="footer"/>
    <w:basedOn w:val="a"/>
    <w:rsid w:val="00516DDD"/>
    <w:pPr>
      <w:tabs>
        <w:tab w:val="center" w:pos="4677"/>
        <w:tab w:val="right" w:pos="9355"/>
      </w:tabs>
    </w:pPr>
  </w:style>
  <w:style w:type="paragraph" w:customStyle="1" w:styleId="p3">
    <w:name w:val="p3"/>
    <w:basedOn w:val="a"/>
    <w:rsid w:val="00516DDD"/>
    <w:pPr>
      <w:widowControl/>
      <w:autoSpaceDE/>
      <w:spacing w:before="280" w:after="280"/>
      <w:ind w:firstLine="0"/>
      <w:jc w:val="left"/>
    </w:pPr>
    <w:rPr>
      <w:rFonts w:ascii="Times New Roman" w:hAnsi="Times New Roman" w:cs="Times New Roman"/>
    </w:rPr>
  </w:style>
  <w:style w:type="paragraph" w:customStyle="1" w:styleId="p4">
    <w:name w:val="p4"/>
    <w:basedOn w:val="a"/>
    <w:rsid w:val="00516DDD"/>
    <w:pPr>
      <w:widowControl/>
      <w:autoSpaceDE/>
      <w:spacing w:before="280" w:after="280"/>
      <w:ind w:firstLine="0"/>
      <w:jc w:val="left"/>
    </w:pPr>
    <w:rPr>
      <w:rFonts w:ascii="Times New Roman" w:hAnsi="Times New Roman" w:cs="Times New Roman"/>
    </w:rPr>
  </w:style>
  <w:style w:type="paragraph" w:customStyle="1" w:styleId="aff1">
    <w:name w:val="Прижатый влево"/>
    <w:basedOn w:val="a"/>
    <w:next w:val="a"/>
    <w:rsid w:val="00516DDD"/>
    <w:pPr>
      <w:widowControl/>
      <w:ind w:firstLine="0"/>
      <w:jc w:val="left"/>
    </w:pPr>
    <w:rPr>
      <w:rFonts w:eastAsia="Calibri"/>
    </w:rPr>
  </w:style>
  <w:style w:type="paragraph" w:customStyle="1" w:styleId="WW-">
    <w:name w:val="WW-Базовый"/>
    <w:rsid w:val="00516DDD"/>
    <w:pPr>
      <w:tabs>
        <w:tab w:val="left" w:pos="708"/>
      </w:tabs>
      <w:suppressAutoHyphens/>
      <w:spacing w:after="200" w:line="276" w:lineRule="auto"/>
      <w:jc w:val="both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aff2">
    <w:name w:val="Содержимое таблицы"/>
    <w:basedOn w:val="a"/>
    <w:rsid w:val="00516DDD"/>
    <w:pPr>
      <w:suppressLineNumbers/>
    </w:pPr>
  </w:style>
  <w:style w:type="paragraph" w:customStyle="1" w:styleId="aff3">
    <w:name w:val="Заголовок таблицы"/>
    <w:basedOn w:val="aff2"/>
    <w:rsid w:val="00516DDD"/>
    <w:pPr>
      <w:jc w:val="center"/>
    </w:pPr>
    <w:rPr>
      <w:b/>
      <w:bCs/>
    </w:rPr>
  </w:style>
  <w:style w:type="paragraph" w:customStyle="1" w:styleId="aff4">
    <w:name w:val="Содержимое врезки"/>
    <w:basedOn w:val="a"/>
    <w:rsid w:val="00516DDD"/>
  </w:style>
  <w:style w:type="paragraph" w:customStyle="1" w:styleId="12">
    <w:name w:val="Обычный (веб)1"/>
    <w:basedOn w:val="a"/>
    <w:rsid w:val="00516DDD"/>
    <w:pPr>
      <w:spacing w:after="119"/>
    </w:pPr>
    <w:rPr>
      <w:rFonts w:ascii="Times New Roman" w:hAnsi="Times New Roman" w:cs="Times New Roman"/>
    </w:rPr>
  </w:style>
  <w:style w:type="paragraph" w:customStyle="1" w:styleId="13">
    <w:name w:val="Обычный1"/>
    <w:rsid w:val="00516DDD"/>
    <w:pPr>
      <w:tabs>
        <w:tab w:val="left" w:pos="708"/>
      </w:tabs>
      <w:suppressAutoHyphens/>
      <w:spacing w:after="200" w:line="100" w:lineRule="atLeast"/>
    </w:pPr>
    <w:rPr>
      <w:lang w:eastAsia="zh-CN"/>
    </w:rPr>
  </w:style>
  <w:style w:type="paragraph" w:styleId="aff5">
    <w:name w:val="Title"/>
    <w:basedOn w:val="a0"/>
    <w:next w:val="a1"/>
    <w:qFormat/>
    <w:rsid w:val="00516DDD"/>
    <w:pPr>
      <w:jc w:val="center"/>
    </w:pPr>
    <w:rPr>
      <w:b/>
      <w:bCs/>
      <w:sz w:val="56"/>
      <w:szCs w:val="56"/>
    </w:rPr>
  </w:style>
  <w:style w:type="paragraph" w:styleId="aff6">
    <w:name w:val="Subtitle"/>
    <w:basedOn w:val="a0"/>
    <w:next w:val="a1"/>
    <w:qFormat/>
    <w:rsid w:val="00516DDD"/>
    <w:pPr>
      <w:spacing w:before="60"/>
      <w:jc w:val="center"/>
    </w:pPr>
    <w:rPr>
      <w:sz w:val="36"/>
      <w:szCs w:val="36"/>
    </w:rPr>
  </w:style>
  <w:style w:type="paragraph" w:customStyle="1" w:styleId="14">
    <w:name w:val="Цитата1"/>
    <w:basedOn w:val="a"/>
    <w:rsid w:val="00516DDD"/>
    <w:pPr>
      <w:spacing w:after="283"/>
      <w:ind w:left="567" w:right="567" w:firstLine="0"/>
    </w:pPr>
  </w:style>
  <w:style w:type="paragraph" w:customStyle="1" w:styleId="ConsTitle">
    <w:name w:val="ConsTitle"/>
    <w:rsid w:val="00516DDD"/>
    <w:pPr>
      <w:widowControl w:val="0"/>
      <w:suppressAutoHyphens/>
    </w:pPr>
    <w:rPr>
      <w:rFonts w:ascii="Arial" w:eastAsia="Arial" w:hAnsi="Arial" w:cs="Arial"/>
      <w:b/>
      <w:lang w:eastAsia="zh-CN"/>
    </w:rPr>
  </w:style>
  <w:style w:type="paragraph" w:customStyle="1" w:styleId="22">
    <w:name w:val="Обычный2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7">
    <w:name w:val="Таблицы (моноширинный)"/>
    <w:rsid w:val="00516DDD"/>
    <w:pPr>
      <w:widowControl w:val="0"/>
      <w:suppressAutoHyphens/>
    </w:pPr>
    <w:rPr>
      <w:rFonts w:ascii="Courier New" w:eastAsia="SimSun" w:hAnsi="Courier New" w:cs="Mangal"/>
      <w:sz w:val="24"/>
      <w:szCs w:val="24"/>
      <w:lang w:eastAsia="zh-CN" w:bidi="hi-IN"/>
    </w:rPr>
  </w:style>
  <w:style w:type="paragraph" w:customStyle="1" w:styleId="aff8">
    <w:name w:val="Комментарий"/>
    <w:rsid w:val="00516DDD"/>
    <w:pPr>
      <w:widowControl w:val="0"/>
      <w:suppressAutoHyphens/>
    </w:pPr>
    <w:rPr>
      <w:rFonts w:ascii="Liberation Serif" w:eastAsia="SimSun" w:hAnsi="Liberation Serif" w:cs="Mangal"/>
      <w:color w:val="353842"/>
      <w:sz w:val="24"/>
      <w:szCs w:val="24"/>
      <w:shd w:val="clear" w:color="auto" w:fill="F0F0F0"/>
      <w:lang w:eastAsia="zh-CN" w:bidi="hi-IN"/>
    </w:rPr>
  </w:style>
  <w:style w:type="paragraph" w:customStyle="1" w:styleId="aff9">
    <w:name w:val="Моноширинный"/>
    <w:rsid w:val="00516DDD"/>
    <w:pPr>
      <w:widowControl w:val="0"/>
      <w:suppressAutoHyphens/>
    </w:pPr>
    <w:rPr>
      <w:rFonts w:ascii="Courier New" w:eastAsia="SimSun" w:hAnsi="Courier New" w:cs="Mangal"/>
      <w:sz w:val="24"/>
      <w:szCs w:val="24"/>
      <w:lang w:eastAsia="zh-CN" w:bidi="hi-IN"/>
    </w:rPr>
  </w:style>
  <w:style w:type="paragraph" w:customStyle="1" w:styleId="affa">
    <w:name w:val="Текст (справка)"/>
    <w:rsid w:val="00516DDD"/>
    <w:pPr>
      <w:widowControl w:val="0"/>
      <w:suppressAutoHyphens/>
      <w:ind w:left="170" w:right="17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b">
    <w:name w:val="Заголовок статьи"/>
    <w:rsid w:val="00516DDD"/>
    <w:pPr>
      <w:widowControl w:val="0"/>
      <w:suppressAutoHyphens/>
      <w:ind w:left="1612" w:hanging="892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c">
    <w:name w:val="Нормальный (таблица)"/>
    <w:rsid w:val="00516DDD"/>
    <w:pPr>
      <w:widowControl w:val="0"/>
      <w:suppressAutoHyphens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d">
    <w:name w:val="Текст (лев. подпись)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e">
    <w:name w:val="Текст (прав. подпись)"/>
    <w:rsid w:val="00516DDD"/>
    <w:pPr>
      <w:widowControl w:val="0"/>
      <w:suppressAutoHyphens/>
      <w:jc w:val="right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">
    <w:name w:val="Текст в таблице"/>
    <w:basedOn w:val="affc"/>
    <w:rsid w:val="00516DDD"/>
    <w:pPr>
      <w:ind w:firstLine="500"/>
    </w:pPr>
  </w:style>
  <w:style w:type="paragraph" w:customStyle="1" w:styleId="afff0">
    <w:name w:val="Технический комментарий"/>
    <w:rsid w:val="00516DDD"/>
    <w:pPr>
      <w:widowControl w:val="0"/>
      <w:suppressAutoHyphens/>
    </w:pPr>
    <w:rPr>
      <w:rFonts w:ascii="Liberation Serif" w:eastAsia="SimSun" w:hAnsi="Liberation Serif" w:cs="Mangal"/>
      <w:color w:val="463F31"/>
      <w:sz w:val="24"/>
      <w:szCs w:val="24"/>
      <w:shd w:val="clear" w:color="auto" w:fill="FFFFA6"/>
      <w:lang w:eastAsia="zh-CN" w:bidi="hi-IN"/>
    </w:rPr>
  </w:style>
  <w:style w:type="paragraph" w:customStyle="1" w:styleId="afff1">
    <w:name w:val="Информация об изменениях документа"/>
    <w:basedOn w:val="aff8"/>
    <w:rsid w:val="00516DDD"/>
    <w:rPr>
      <w:i/>
    </w:rPr>
  </w:style>
  <w:style w:type="paragraph" w:customStyle="1" w:styleId="afff2">
    <w:name w:val="Комментарий пользователя"/>
    <w:basedOn w:val="aff8"/>
    <w:rsid w:val="00516DDD"/>
    <w:rPr>
      <w:shd w:val="clear" w:color="auto" w:fill="FFDFE0"/>
    </w:rPr>
  </w:style>
  <w:style w:type="paragraph" w:customStyle="1" w:styleId="afff3">
    <w:name w:val="Оглавление"/>
    <w:basedOn w:val="aff7"/>
    <w:rsid w:val="00516DDD"/>
    <w:pPr>
      <w:ind w:left="140"/>
    </w:pPr>
    <w:rPr>
      <w:rFonts w:cs="Courier New"/>
    </w:rPr>
  </w:style>
  <w:style w:type="paragraph" w:customStyle="1" w:styleId="afff4">
    <w:name w:val="Словарная статья"/>
    <w:rsid w:val="00516DDD"/>
    <w:pPr>
      <w:widowControl w:val="0"/>
      <w:suppressAutoHyphens/>
      <w:ind w:right="118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5">
    <w:name w:val="Колонтитул (левый)"/>
    <w:basedOn w:val="affd"/>
    <w:rsid w:val="00516DDD"/>
    <w:rPr>
      <w:sz w:val="14"/>
    </w:rPr>
  </w:style>
  <w:style w:type="paragraph" w:customStyle="1" w:styleId="afff6">
    <w:name w:val="Колонтитул (правый)"/>
    <w:basedOn w:val="affe"/>
    <w:rsid w:val="00516DDD"/>
    <w:rPr>
      <w:sz w:val="14"/>
    </w:rPr>
  </w:style>
  <w:style w:type="paragraph" w:customStyle="1" w:styleId="afff7">
    <w:name w:val="Основное меню (преемственное)"/>
    <w:rsid w:val="00516DDD"/>
    <w:pPr>
      <w:widowControl w:val="0"/>
      <w:suppressAutoHyphens/>
      <w:ind w:firstLine="720"/>
      <w:jc w:val="both"/>
    </w:pPr>
    <w:rPr>
      <w:rFonts w:ascii="Verdana" w:eastAsia="SimSun" w:hAnsi="Verdana" w:cs="Mangal"/>
      <w:sz w:val="22"/>
      <w:szCs w:val="24"/>
      <w:lang w:eastAsia="zh-CN" w:bidi="hi-IN"/>
    </w:rPr>
  </w:style>
  <w:style w:type="paragraph" w:customStyle="1" w:styleId="afff8">
    <w:name w:val="Постоянная часть"/>
    <w:basedOn w:val="afff7"/>
    <w:rsid w:val="00516DDD"/>
    <w:rPr>
      <w:rFonts w:cs="Verdana"/>
      <w:sz w:val="20"/>
    </w:rPr>
  </w:style>
  <w:style w:type="paragraph" w:customStyle="1" w:styleId="afff9">
    <w:name w:val="Переменная часть"/>
    <w:basedOn w:val="afff7"/>
    <w:rsid w:val="00516DDD"/>
    <w:rPr>
      <w:rFonts w:cs="Verdana"/>
      <w:sz w:val="18"/>
    </w:rPr>
  </w:style>
  <w:style w:type="paragraph" w:customStyle="1" w:styleId="afffa">
    <w:name w:val="Интерактивный заголовок"/>
    <w:basedOn w:val="a0"/>
    <w:rsid w:val="00516DDD"/>
    <w:rPr>
      <w:rFonts w:ascii="Verdana" w:hAnsi="Verdana" w:cs="Verdana"/>
      <w:color w:val="0058A9"/>
      <w:sz w:val="22"/>
      <w:shd w:val="clear" w:color="auto" w:fill="F0F0F0"/>
    </w:rPr>
  </w:style>
  <w:style w:type="paragraph" w:customStyle="1" w:styleId="afffb">
    <w:name w:val="Центрированный (таблица)"/>
    <w:basedOn w:val="affc"/>
    <w:rsid w:val="00516DDD"/>
    <w:pPr>
      <w:jc w:val="center"/>
    </w:pPr>
  </w:style>
  <w:style w:type="paragraph" w:customStyle="1" w:styleId="afffc">
    <w:name w:val="Необходимые документы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d">
    <w:name w:val="Куда обратиться?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e">
    <w:name w:val="Внимание: недобросовестность!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">
    <w:name w:val="Внимание: криминал!!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0">
    <w:name w:val="Примечание.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1">
    <w:name w:val="Пример.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2">
    <w:name w:val="Информация об изменениях"/>
    <w:rsid w:val="00516DDD"/>
    <w:pPr>
      <w:widowControl w:val="0"/>
      <w:suppressAutoHyphens/>
    </w:pPr>
    <w:rPr>
      <w:rFonts w:ascii="Liberation Serif" w:eastAsia="SimSun" w:hAnsi="Liberation Serif" w:cs="Mangal"/>
      <w:color w:val="353842"/>
      <w:sz w:val="18"/>
      <w:szCs w:val="24"/>
      <w:shd w:val="clear" w:color="auto" w:fill="EAEFED"/>
      <w:lang w:eastAsia="zh-CN" w:bidi="hi-IN"/>
    </w:rPr>
  </w:style>
  <w:style w:type="paragraph" w:customStyle="1" w:styleId="affff3">
    <w:name w:val="Заголовок для информации об изменениях"/>
    <w:basedOn w:val="1"/>
    <w:rsid w:val="00516DDD"/>
    <w:pPr>
      <w:tabs>
        <w:tab w:val="clear" w:pos="0"/>
      </w:tabs>
      <w:ind w:left="0" w:firstLine="720"/>
    </w:pPr>
    <w:rPr>
      <w:color w:val="26282F"/>
      <w:sz w:val="18"/>
      <w:shd w:val="clear" w:color="auto" w:fill="FFFFFF"/>
    </w:rPr>
  </w:style>
  <w:style w:type="paragraph" w:customStyle="1" w:styleId="affff4">
    <w:name w:val="Подвал для информации об изменениях"/>
    <w:basedOn w:val="1"/>
    <w:rsid w:val="00516DDD"/>
    <w:pPr>
      <w:tabs>
        <w:tab w:val="clear" w:pos="0"/>
      </w:tabs>
      <w:spacing w:before="108" w:after="108"/>
      <w:ind w:left="0" w:firstLine="720"/>
      <w:jc w:val="center"/>
    </w:pPr>
    <w:rPr>
      <w:b w:val="0"/>
      <w:color w:val="26282F"/>
      <w:sz w:val="18"/>
    </w:rPr>
  </w:style>
  <w:style w:type="paragraph" w:customStyle="1" w:styleId="affff5">
    <w:name w:val="Текст информации об изменениях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color w:val="353842"/>
      <w:sz w:val="18"/>
      <w:szCs w:val="24"/>
      <w:lang w:eastAsia="zh-CN" w:bidi="hi-IN"/>
    </w:rPr>
  </w:style>
  <w:style w:type="paragraph" w:customStyle="1" w:styleId="affff6">
    <w:name w:val="Подзаголовок для информации об изменениях"/>
    <w:basedOn w:val="affff5"/>
    <w:rsid w:val="00516DDD"/>
    <w:rPr>
      <w:b/>
    </w:rPr>
  </w:style>
  <w:style w:type="paragraph" w:customStyle="1" w:styleId="affff7">
    <w:name w:val="Заголовок группы контролов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b/>
      <w:color w:val="000000"/>
      <w:sz w:val="24"/>
      <w:szCs w:val="24"/>
      <w:lang w:eastAsia="zh-CN" w:bidi="hi-IN"/>
    </w:rPr>
  </w:style>
  <w:style w:type="paragraph" w:customStyle="1" w:styleId="affff8">
    <w:name w:val="Заголовок распахивающейся части диалога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i/>
      <w:color w:val="000080"/>
      <w:sz w:val="22"/>
      <w:szCs w:val="24"/>
      <w:lang w:eastAsia="zh-CN" w:bidi="hi-IN"/>
    </w:rPr>
  </w:style>
  <w:style w:type="paragraph" w:customStyle="1" w:styleId="affff9">
    <w:name w:val="Ссылка на официальную публикацию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fa">
    <w:name w:val="Подчёркнутый текст"/>
    <w:rsid w:val="00516DDD"/>
    <w:pPr>
      <w:widowControl w:val="0"/>
      <w:pBdr>
        <w:bottom w:val="single" w:sz="4" w:space="0" w:color="000000"/>
      </w:pBdr>
      <w:suppressAutoHyphens/>
      <w:ind w:firstLine="720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fb">
    <w:name w:val="Внимание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c">
    <w:name w:val="Напишите нам"/>
    <w:rsid w:val="00516DDD"/>
    <w:pPr>
      <w:widowControl w:val="0"/>
      <w:suppressAutoHyphens/>
    </w:pPr>
    <w:rPr>
      <w:rFonts w:ascii="Liberation Serif" w:eastAsia="SimSun" w:hAnsi="Liberation Serif" w:cs="Mangal"/>
      <w:szCs w:val="24"/>
      <w:shd w:val="clear" w:color="auto" w:fill="EFFFAD"/>
      <w:lang w:eastAsia="zh-CN" w:bidi="hi-IN"/>
    </w:rPr>
  </w:style>
  <w:style w:type="paragraph" w:customStyle="1" w:styleId="affffd">
    <w:name w:val="Текст ЭР (см. также)"/>
    <w:rsid w:val="00516DDD"/>
    <w:pPr>
      <w:widowControl w:val="0"/>
      <w:suppressAutoHyphens/>
      <w:spacing w:before="200"/>
    </w:pPr>
    <w:rPr>
      <w:rFonts w:ascii="Liberation Serif" w:eastAsia="SimSun" w:hAnsi="Liberation Serif" w:cs="Mangal"/>
      <w:szCs w:val="24"/>
      <w:lang w:eastAsia="zh-CN" w:bidi="hi-IN"/>
    </w:rPr>
  </w:style>
  <w:style w:type="paragraph" w:customStyle="1" w:styleId="affffe">
    <w:name w:val="Заголовок ЭР (левое окно)"/>
    <w:rsid w:val="00516DDD"/>
    <w:pPr>
      <w:widowControl w:val="0"/>
      <w:suppressAutoHyphens/>
      <w:spacing w:before="300" w:after="250"/>
      <w:jc w:val="center"/>
    </w:pPr>
    <w:rPr>
      <w:rFonts w:ascii="Liberation Serif" w:eastAsia="SimSun" w:hAnsi="Liberation Serif" w:cs="Mangal"/>
      <w:b/>
      <w:color w:val="26282F"/>
      <w:sz w:val="26"/>
      <w:szCs w:val="24"/>
      <w:lang w:eastAsia="zh-CN" w:bidi="hi-IN"/>
    </w:rPr>
  </w:style>
  <w:style w:type="paragraph" w:customStyle="1" w:styleId="afffff">
    <w:name w:val="Заголовок ЭР (правое окно)"/>
    <w:basedOn w:val="affffe"/>
    <w:rsid w:val="00516DDD"/>
    <w:pPr>
      <w:jc w:val="left"/>
    </w:pPr>
  </w:style>
  <w:style w:type="paragraph" w:customStyle="1" w:styleId="-">
    <w:name w:val="ЭР-содержание (правое окно)"/>
    <w:rsid w:val="00516DDD"/>
    <w:pPr>
      <w:widowControl w:val="0"/>
      <w:suppressAutoHyphens/>
      <w:spacing w:before="30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ff0">
    <w:name w:val="Формула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f1">
    <w:name w:val="Дочерний элемент списка"/>
    <w:rsid w:val="00516DDD"/>
    <w:pPr>
      <w:widowControl w:val="0"/>
      <w:suppressAutoHyphens/>
      <w:ind w:left="240" w:right="300"/>
      <w:jc w:val="both"/>
    </w:pPr>
    <w:rPr>
      <w:rFonts w:ascii="Liberation Serif" w:eastAsia="SimSun" w:hAnsi="Liberation Serif" w:cs="Mangal"/>
      <w:color w:val="868381"/>
      <w:szCs w:val="24"/>
      <w:lang w:eastAsia="zh-CN" w:bidi="hi-IN"/>
    </w:rPr>
  </w:style>
  <w:style w:type="paragraph" w:customStyle="1" w:styleId="23">
    <w:name w:val="Обзор изменений документа 2"/>
    <w:rsid w:val="00516DDD"/>
    <w:pPr>
      <w:widowControl w:val="0"/>
      <w:suppressAutoHyphens/>
    </w:pPr>
    <w:rPr>
      <w:rFonts w:ascii="Liberation Serif" w:eastAsia="SimSun" w:hAnsi="Liberation Serif" w:cs="Mangal"/>
      <w:i/>
      <w:color w:val="800080"/>
      <w:sz w:val="24"/>
      <w:szCs w:val="24"/>
      <w:lang w:eastAsia="zh-CN" w:bidi="hi-IN"/>
    </w:rPr>
  </w:style>
  <w:style w:type="paragraph" w:customStyle="1" w:styleId="15">
    <w:name w:val="Обзор изменений документа 1"/>
    <w:rsid w:val="00516DDD"/>
    <w:pPr>
      <w:widowControl w:val="0"/>
      <w:suppressAutoHyphens/>
      <w:jc w:val="center"/>
    </w:pPr>
    <w:rPr>
      <w:rFonts w:ascii="Liberation Serif" w:eastAsia="SimSun" w:hAnsi="Liberation Serif" w:cs="Mangal"/>
      <w:i/>
      <w:color w:val="800080"/>
      <w:sz w:val="24"/>
      <w:szCs w:val="24"/>
      <w:lang w:eastAsia="zh-CN" w:bidi="hi-IN"/>
    </w:rPr>
  </w:style>
  <w:style w:type="paragraph" w:customStyle="1" w:styleId="afffff2">
    <w:name w:val="Основное меню (по умолчанию)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szCs w:val="24"/>
      <w:lang w:eastAsia="zh-CN" w:bidi="hi-IN"/>
    </w:rPr>
  </w:style>
  <w:style w:type="paragraph" w:customStyle="1" w:styleId="afffff3">
    <w:name w:val="Постоянная часть"/>
    <w:basedOn w:val="afffff2"/>
    <w:rsid w:val="00516DDD"/>
    <w:rPr>
      <w:color w:val="0058A9"/>
    </w:rPr>
  </w:style>
  <w:style w:type="paragraph" w:customStyle="1" w:styleId="afffff4">
    <w:name w:val="Заголовок"/>
    <w:basedOn w:val="afffff2"/>
    <w:rsid w:val="00516DDD"/>
    <w:rPr>
      <w:color w:val="000000"/>
      <w:sz w:val="22"/>
      <w:shd w:val="clear" w:color="auto" w:fill="FFFFFF"/>
    </w:rPr>
  </w:style>
  <w:style w:type="paragraph" w:customStyle="1" w:styleId="afffff5">
    <w:name w:val="Подсказки для контекста"/>
    <w:rsid w:val="00516DDD"/>
    <w:pPr>
      <w:widowControl w:val="0"/>
      <w:suppressAutoHyphens/>
      <w:ind w:firstLine="720"/>
    </w:pPr>
    <w:rPr>
      <w:rFonts w:ascii="Liberation Serif" w:eastAsia="SimSun" w:hAnsi="Liberation Serif" w:cs="Mangal"/>
      <w:color w:val="000000"/>
      <w:sz w:val="16"/>
      <w:szCs w:val="24"/>
      <w:lang w:eastAsia="zh-CN" w:bidi="hi-IN"/>
    </w:rPr>
  </w:style>
  <w:style w:type="paragraph" w:customStyle="1" w:styleId="Style8">
    <w:name w:val="Style8"/>
    <w:basedOn w:val="a"/>
    <w:rsid w:val="00516DDD"/>
  </w:style>
  <w:style w:type="paragraph" w:customStyle="1" w:styleId="31">
    <w:name w:val="Основной текст 31"/>
    <w:basedOn w:val="a"/>
    <w:rsid w:val="00516DDD"/>
    <w:pPr>
      <w:spacing w:after="120"/>
    </w:pPr>
    <w:rPr>
      <w:sz w:val="16"/>
      <w:szCs w:val="16"/>
    </w:rPr>
  </w:style>
  <w:style w:type="table" w:styleId="afffff6">
    <w:name w:val="Table Grid"/>
    <w:basedOn w:val="a3"/>
    <w:rsid w:val="000C2E38"/>
    <w:pPr>
      <w:spacing w:line="196" w:lineRule="atLeast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List Paragraph"/>
    <w:basedOn w:val="a"/>
    <w:uiPriority w:val="34"/>
    <w:qFormat/>
    <w:rsid w:val="00896A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DD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1">
    <w:name w:val="heading 1"/>
    <w:basedOn w:val="a0"/>
    <w:next w:val="a1"/>
    <w:qFormat/>
    <w:rsid w:val="00516DDD"/>
    <w:pPr>
      <w:tabs>
        <w:tab w:val="num" w:pos="0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rsid w:val="00516DDD"/>
    <w:pPr>
      <w:keepNext/>
      <w:widowControl/>
      <w:tabs>
        <w:tab w:val="num" w:pos="0"/>
      </w:tabs>
      <w:autoSpaceDE/>
      <w:spacing w:before="240" w:after="60"/>
      <w:ind w:firstLine="0"/>
      <w:jc w:val="left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16DDD"/>
    <w:pPr>
      <w:keepNext/>
      <w:widowControl/>
      <w:tabs>
        <w:tab w:val="num" w:pos="0"/>
      </w:tabs>
      <w:autoSpaceDE/>
      <w:spacing w:before="240" w:after="60"/>
      <w:ind w:firstLine="0"/>
      <w:jc w:val="left"/>
      <w:outlineLvl w:val="2"/>
    </w:pPr>
    <w:rPr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516DDD"/>
    <w:rPr>
      <w:b/>
      <w:sz w:val="28"/>
      <w:szCs w:val="28"/>
    </w:rPr>
  </w:style>
  <w:style w:type="character" w:customStyle="1" w:styleId="WW8Num1z1">
    <w:name w:val="WW8Num1z1"/>
    <w:rsid w:val="00516DDD"/>
  </w:style>
  <w:style w:type="character" w:customStyle="1" w:styleId="WW8Num1z2">
    <w:name w:val="WW8Num1z2"/>
    <w:rsid w:val="00516DDD"/>
  </w:style>
  <w:style w:type="character" w:customStyle="1" w:styleId="WW8Num1z3">
    <w:name w:val="WW8Num1z3"/>
    <w:rsid w:val="00516DDD"/>
  </w:style>
  <w:style w:type="character" w:customStyle="1" w:styleId="WW8Num1z4">
    <w:name w:val="WW8Num1z4"/>
    <w:rsid w:val="00516DDD"/>
  </w:style>
  <w:style w:type="character" w:customStyle="1" w:styleId="WW8Num1z5">
    <w:name w:val="WW8Num1z5"/>
    <w:rsid w:val="00516DDD"/>
  </w:style>
  <w:style w:type="character" w:customStyle="1" w:styleId="WW8Num1z6">
    <w:name w:val="WW8Num1z6"/>
    <w:rsid w:val="00516DDD"/>
  </w:style>
  <w:style w:type="character" w:customStyle="1" w:styleId="WW8Num1z7">
    <w:name w:val="WW8Num1z7"/>
    <w:rsid w:val="00516DDD"/>
  </w:style>
  <w:style w:type="character" w:customStyle="1" w:styleId="WW8Num1z8">
    <w:name w:val="WW8Num1z8"/>
    <w:rsid w:val="00516DDD"/>
  </w:style>
  <w:style w:type="character" w:customStyle="1" w:styleId="WW8Num2z0">
    <w:name w:val="WW8Num2z0"/>
    <w:rsid w:val="00516DDD"/>
    <w:rPr>
      <w:rFonts w:cs="Times New Roman"/>
    </w:rPr>
  </w:style>
  <w:style w:type="character" w:customStyle="1" w:styleId="WW8Num2z1">
    <w:name w:val="WW8Num2z1"/>
    <w:rsid w:val="00516DDD"/>
  </w:style>
  <w:style w:type="character" w:customStyle="1" w:styleId="WW8Num2z2">
    <w:name w:val="WW8Num2z2"/>
    <w:rsid w:val="00516DDD"/>
  </w:style>
  <w:style w:type="character" w:customStyle="1" w:styleId="WW8Num2z3">
    <w:name w:val="WW8Num2z3"/>
    <w:rsid w:val="00516DDD"/>
  </w:style>
  <w:style w:type="character" w:customStyle="1" w:styleId="WW8Num2z4">
    <w:name w:val="WW8Num2z4"/>
    <w:rsid w:val="00516DDD"/>
  </w:style>
  <w:style w:type="character" w:customStyle="1" w:styleId="WW8Num2z5">
    <w:name w:val="WW8Num2z5"/>
    <w:rsid w:val="00516DDD"/>
  </w:style>
  <w:style w:type="character" w:customStyle="1" w:styleId="WW8Num2z6">
    <w:name w:val="WW8Num2z6"/>
    <w:rsid w:val="00516DDD"/>
  </w:style>
  <w:style w:type="character" w:customStyle="1" w:styleId="WW8Num2z7">
    <w:name w:val="WW8Num2z7"/>
    <w:rsid w:val="00516DDD"/>
  </w:style>
  <w:style w:type="character" w:customStyle="1" w:styleId="WW8Num2z8">
    <w:name w:val="WW8Num2z8"/>
    <w:rsid w:val="00516DDD"/>
  </w:style>
  <w:style w:type="character" w:customStyle="1" w:styleId="WW8Num3z0">
    <w:name w:val="WW8Num3z0"/>
    <w:rsid w:val="00516DDD"/>
    <w:rPr>
      <w:rFonts w:ascii="Times New Roman" w:hAnsi="Times New Roman" w:cs="Times New Roman"/>
      <w:b/>
      <w:bCs/>
      <w:i w:val="0"/>
      <w:iCs w:val="0"/>
      <w:sz w:val="28"/>
      <w:szCs w:val="24"/>
      <w:shd w:val="clear" w:color="auto" w:fill="FFFFFF"/>
      <w:lang w:val="ru-RU" w:eastAsia="ru-RU" w:bidi="ar-SA"/>
    </w:rPr>
  </w:style>
  <w:style w:type="character" w:customStyle="1" w:styleId="WW8Num3z2">
    <w:name w:val="WW8Num3z2"/>
    <w:rsid w:val="00516DDD"/>
  </w:style>
  <w:style w:type="character" w:customStyle="1" w:styleId="WW8Num3z3">
    <w:name w:val="WW8Num3z3"/>
    <w:rsid w:val="00516DDD"/>
  </w:style>
  <w:style w:type="character" w:customStyle="1" w:styleId="WW8Num3z4">
    <w:name w:val="WW8Num3z4"/>
    <w:rsid w:val="00516DDD"/>
  </w:style>
  <w:style w:type="character" w:customStyle="1" w:styleId="WW8Num3z5">
    <w:name w:val="WW8Num3z5"/>
    <w:rsid w:val="00516DDD"/>
  </w:style>
  <w:style w:type="character" w:customStyle="1" w:styleId="WW8Num3z6">
    <w:name w:val="WW8Num3z6"/>
    <w:rsid w:val="00516DDD"/>
  </w:style>
  <w:style w:type="character" w:customStyle="1" w:styleId="WW8Num3z7">
    <w:name w:val="WW8Num3z7"/>
    <w:rsid w:val="00516DDD"/>
  </w:style>
  <w:style w:type="character" w:customStyle="1" w:styleId="WW8Num3z8">
    <w:name w:val="WW8Num3z8"/>
    <w:rsid w:val="00516DDD"/>
  </w:style>
  <w:style w:type="character" w:customStyle="1" w:styleId="WW8Num3z1">
    <w:name w:val="WW8Num3z1"/>
    <w:rsid w:val="00516DDD"/>
    <w:rPr>
      <w:b/>
      <w:bCs/>
      <w:i w:val="0"/>
      <w:iCs w:val="0"/>
      <w:sz w:val="28"/>
    </w:rPr>
  </w:style>
  <w:style w:type="character" w:customStyle="1" w:styleId="WW8Num4z0">
    <w:name w:val="WW8Num4z0"/>
    <w:rsid w:val="00516DDD"/>
  </w:style>
  <w:style w:type="character" w:customStyle="1" w:styleId="WW8Num4z1">
    <w:name w:val="WW8Num4z1"/>
    <w:rsid w:val="00516DDD"/>
  </w:style>
  <w:style w:type="character" w:customStyle="1" w:styleId="WW8Num4z2">
    <w:name w:val="WW8Num4z2"/>
    <w:rsid w:val="00516DDD"/>
    <w:rPr>
      <w:color w:val="000000"/>
      <w:shd w:val="clear" w:color="auto" w:fill="FFFFFF"/>
    </w:rPr>
  </w:style>
  <w:style w:type="character" w:customStyle="1" w:styleId="WW8Num4z3">
    <w:name w:val="WW8Num4z3"/>
    <w:rsid w:val="00516DDD"/>
  </w:style>
  <w:style w:type="character" w:customStyle="1" w:styleId="WW8Num4z4">
    <w:name w:val="WW8Num4z4"/>
    <w:rsid w:val="00516DDD"/>
  </w:style>
  <w:style w:type="character" w:customStyle="1" w:styleId="WW8Num4z5">
    <w:name w:val="WW8Num4z5"/>
    <w:rsid w:val="00516DDD"/>
  </w:style>
  <w:style w:type="character" w:customStyle="1" w:styleId="WW8Num4z6">
    <w:name w:val="WW8Num4z6"/>
    <w:rsid w:val="00516DDD"/>
  </w:style>
  <w:style w:type="character" w:customStyle="1" w:styleId="WW8Num4z7">
    <w:name w:val="WW8Num4z7"/>
    <w:rsid w:val="00516DDD"/>
  </w:style>
  <w:style w:type="character" w:customStyle="1" w:styleId="WW8Num4z8">
    <w:name w:val="WW8Num4z8"/>
    <w:rsid w:val="00516DDD"/>
  </w:style>
  <w:style w:type="character" w:customStyle="1" w:styleId="WW8Num5z0">
    <w:name w:val="WW8Num5z0"/>
    <w:rsid w:val="00516DDD"/>
    <w:rPr>
      <w:rFonts w:cs="Times New Roman"/>
    </w:rPr>
  </w:style>
  <w:style w:type="character" w:customStyle="1" w:styleId="10">
    <w:name w:val="Основной шрифт абзаца1"/>
    <w:rsid w:val="00516DDD"/>
  </w:style>
  <w:style w:type="character" w:customStyle="1" w:styleId="apple-converted-space">
    <w:name w:val="apple-converted-space"/>
    <w:basedOn w:val="10"/>
    <w:rsid w:val="00516DDD"/>
  </w:style>
  <w:style w:type="character" w:customStyle="1" w:styleId="a5">
    <w:name w:val="Текст выноски Знак"/>
    <w:rsid w:val="00516DDD"/>
    <w:rPr>
      <w:rFonts w:ascii="Tahoma" w:eastAsia="Times New Roman" w:hAnsi="Tahoma" w:cs="Tahoma"/>
      <w:sz w:val="16"/>
      <w:szCs w:val="16"/>
    </w:rPr>
  </w:style>
  <w:style w:type="character" w:styleId="a6">
    <w:name w:val="Hyperlink"/>
    <w:rsid w:val="00516DDD"/>
    <w:rPr>
      <w:color w:val="0000FF"/>
      <w:u w:val="single"/>
    </w:rPr>
  </w:style>
  <w:style w:type="character" w:customStyle="1" w:styleId="20">
    <w:name w:val="Заголовок 2 Знак"/>
    <w:rsid w:val="00516DD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rsid w:val="00516DDD"/>
    <w:rPr>
      <w:rFonts w:ascii="Arial" w:eastAsia="Times New Roman" w:hAnsi="Arial" w:cs="Arial"/>
      <w:b/>
      <w:bCs/>
      <w:sz w:val="26"/>
      <w:szCs w:val="26"/>
    </w:rPr>
  </w:style>
  <w:style w:type="character" w:styleId="a7">
    <w:name w:val="Emphasis"/>
    <w:qFormat/>
    <w:rsid w:val="00516DDD"/>
    <w:rPr>
      <w:i/>
      <w:iCs/>
    </w:rPr>
  </w:style>
  <w:style w:type="character" w:customStyle="1" w:styleId="a8">
    <w:name w:val="Верхний колонтитул Знак"/>
    <w:uiPriority w:val="99"/>
    <w:rsid w:val="00516DDD"/>
    <w:rPr>
      <w:rFonts w:ascii="Arial" w:eastAsia="Times New Roman" w:hAnsi="Arial" w:cs="Arial"/>
      <w:sz w:val="24"/>
      <w:szCs w:val="24"/>
    </w:rPr>
  </w:style>
  <w:style w:type="character" w:customStyle="1" w:styleId="a9">
    <w:name w:val="Нижний колонтитул Знак"/>
    <w:rsid w:val="00516DDD"/>
    <w:rPr>
      <w:rFonts w:ascii="Arial" w:eastAsia="Times New Roman" w:hAnsi="Arial" w:cs="Arial"/>
      <w:sz w:val="24"/>
      <w:szCs w:val="24"/>
    </w:rPr>
  </w:style>
  <w:style w:type="character" w:customStyle="1" w:styleId="s1">
    <w:name w:val="s1"/>
    <w:rsid w:val="00516DDD"/>
  </w:style>
  <w:style w:type="character" w:customStyle="1" w:styleId="WW--">
    <w:name w:val="WW-Интернет-ссылка"/>
    <w:rsid w:val="00516DDD"/>
    <w:rPr>
      <w:color w:val="0000FF"/>
      <w:u w:val="single"/>
      <w:lang w:val="ru-RU" w:bidi="ru-RU"/>
    </w:rPr>
  </w:style>
  <w:style w:type="character" w:customStyle="1" w:styleId="aa">
    <w:name w:val="Цветовое выделение для Текст"/>
    <w:rsid w:val="00516DDD"/>
    <w:rPr>
      <w:sz w:val="24"/>
    </w:rPr>
  </w:style>
  <w:style w:type="character" w:customStyle="1" w:styleId="ab">
    <w:name w:val="Утратил силу"/>
    <w:rsid w:val="00516DDD"/>
    <w:rPr>
      <w:b w:val="0"/>
      <w:strike/>
      <w:color w:val="666600"/>
    </w:rPr>
  </w:style>
  <w:style w:type="character" w:customStyle="1" w:styleId="ac">
    <w:name w:val="Гипертекстовая ссылка"/>
    <w:rsid w:val="00516DDD"/>
    <w:rPr>
      <w:b w:val="0"/>
      <w:color w:val="106BBE"/>
    </w:rPr>
  </w:style>
  <w:style w:type="character" w:customStyle="1" w:styleId="ad">
    <w:name w:val="Цветовое выделение"/>
    <w:basedOn w:val="aa"/>
    <w:rsid w:val="00516DDD"/>
    <w:rPr>
      <w:b/>
      <w:color w:val="26282F"/>
      <w:sz w:val="24"/>
    </w:rPr>
  </w:style>
  <w:style w:type="character" w:customStyle="1" w:styleId="ae">
    <w:name w:val="Продолжение ссылки"/>
    <w:basedOn w:val="ac"/>
    <w:rsid w:val="00516DDD"/>
    <w:rPr>
      <w:b w:val="0"/>
      <w:color w:val="106BBE"/>
    </w:rPr>
  </w:style>
  <w:style w:type="character" w:customStyle="1" w:styleId="af">
    <w:name w:val="Найденные слова"/>
    <w:basedOn w:val="ad"/>
    <w:rsid w:val="00516DDD"/>
    <w:rPr>
      <w:b/>
      <w:color w:val="26282F"/>
      <w:sz w:val="24"/>
      <w:shd w:val="clear" w:color="auto" w:fill="FFF580"/>
    </w:rPr>
  </w:style>
  <w:style w:type="character" w:customStyle="1" w:styleId="af0">
    <w:name w:val="Не вступил в силу"/>
    <w:basedOn w:val="ad"/>
    <w:rsid w:val="00516DDD"/>
    <w:rPr>
      <w:b/>
      <w:color w:val="000000"/>
      <w:sz w:val="24"/>
      <w:shd w:val="clear" w:color="auto" w:fill="D8EDE8"/>
    </w:rPr>
  </w:style>
  <w:style w:type="character" w:customStyle="1" w:styleId="af1">
    <w:name w:val="Опечатки"/>
    <w:basedOn w:val="aa"/>
    <w:rsid w:val="00516DDD"/>
    <w:rPr>
      <w:color w:val="FF0000"/>
      <w:sz w:val="24"/>
    </w:rPr>
  </w:style>
  <w:style w:type="character" w:customStyle="1" w:styleId="af2">
    <w:name w:val="Активная гипертекстовая ссылка"/>
    <w:basedOn w:val="ac"/>
    <w:rsid w:val="00516DDD"/>
    <w:rPr>
      <w:b w:val="0"/>
      <w:color w:val="106BBE"/>
      <w:u w:val="single"/>
    </w:rPr>
  </w:style>
  <w:style w:type="character" w:customStyle="1" w:styleId="af3">
    <w:name w:val="Сравнение редакций. Добавленный фрагмент"/>
    <w:rsid w:val="00516DDD"/>
    <w:rPr>
      <w:color w:val="000000"/>
      <w:shd w:val="clear" w:color="auto" w:fill="C1D7FF"/>
    </w:rPr>
  </w:style>
  <w:style w:type="character" w:customStyle="1" w:styleId="af4">
    <w:name w:val="Сравнение редакций. Удаленный фрагмент"/>
    <w:rsid w:val="00516DDD"/>
    <w:rPr>
      <w:color w:val="000000"/>
      <w:shd w:val="clear" w:color="auto" w:fill="C4C413"/>
    </w:rPr>
  </w:style>
  <w:style w:type="character" w:customStyle="1" w:styleId="af5">
    <w:name w:val="Заголовок своего сообщения"/>
    <w:basedOn w:val="ad"/>
    <w:rsid w:val="00516DDD"/>
    <w:rPr>
      <w:b/>
      <w:color w:val="26282F"/>
      <w:sz w:val="24"/>
    </w:rPr>
  </w:style>
  <w:style w:type="character" w:customStyle="1" w:styleId="af6">
    <w:name w:val="Заголовок чужого сообщения"/>
    <w:basedOn w:val="ad"/>
    <w:rsid w:val="00516DDD"/>
    <w:rPr>
      <w:b/>
      <w:color w:val="FF0000"/>
      <w:sz w:val="24"/>
    </w:rPr>
  </w:style>
  <w:style w:type="character" w:customStyle="1" w:styleId="af7">
    <w:name w:val="Выделение для Базового Поиска"/>
    <w:basedOn w:val="ad"/>
    <w:rsid w:val="00516DDD"/>
    <w:rPr>
      <w:b/>
      <w:color w:val="0058A9"/>
      <w:sz w:val="24"/>
    </w:rPr>
  </w:style>
  <w:style w:type="character" w:customStyle="1" w:styleId="af8">
    <w:name w:val="Выделение для Базового Поиска (курсив)"/>
    <w:basedOn w:val="af7"/>
    <w:rsid w:val="00516DDD"/>
    <w:rPr>
      <w:b/>
      <w:i/>
      <w:color w:val="0058A9"/>
      <w:sz w:val="24"/>
    </w:rPr>
  </w:style>
  <w:style w:type="character" w:customStyle="1" w:styleId="af9">
    <w:name w:val="Ссылка на утративший силу документ"/>
    <w:basedOn w:val="ac"/>
    <w:rsid w:val="00516DDD"/>
    <w:rPr>
      <w:b w:val="0"/>
      <w:color w:val="749232"/>
    </w:rPr>
  </w:style>
  <w:style w:type="character" w:customStyle="1" w:styleId="afa">
    <w:name w:val="Сравнение редакций"/>
    <w:basedOn w:val="ad"/>
    <w:rsid w:val="00516DDD"/>
    <w:rPr>
      <w:b w:val="0"/>
      <w:color w:val="26282F"/>
      <w:sz w:val="24"/>
    </w:rPr>
  </w:style>
  <w:style w:type="character" w:customStyle="1" w:styleId="FontStyle26">
    <w:name w:val="Font Style26"/>
    <w:rsid w:val="00516DDD"/>
    <w:rPr>
      <w:rFonts w:ascii="Times New Roman" w:hAnsi="Times New Roman" w:cs="Times New Roman"/>
      <w:b/>
      <w:bCs/>
      <w:sz w:val="18"/>
      <w:szCs w:val="18"/>
    </w:rPr>
  </w:style>
  <w:style w:type="paragraph" w:customStyle="1" w:styleId="a0">
    <w:name w:val="Заголовок"/>
    <w:basedOn w:val="a"/>
    <w:next w:val="a1"/>
    <w:rsid w:val="00516DD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rsid w:val="00516DDD"/>
    <w:pPr>
      <w:spacing w:after="140" w:line="288" w:lineRule="auto"/>
    </w:pPr>
  </w:style>
  <w:style w:type="paragraph" w:styleId="afb">
    <w:name w:val="List"/>
    <w:basedOn w:val="a1"/>
    <w:rsid w:val="00516DDD"/>
    <w:rPr>
      <w:rFonts w:cs="Mangal"/>
    </w:rPr>
  </w:style>
  <w:style w:type="paragraph" w:styleId="afc">
    <w:name w:val="caption"/>
    <w:basedOn w:val="a"/>
    <w:qFormat/>
    <w:rsid w:val="00516DD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16DDD"/>
    <w:pPr>
      <w:suppressLineNumbers/>
    </w:pPr>
    <w:rPr>
      <w:rFonts w:cs="Mangal"/>
    </w:rPr>
  </w:style>
  <w:style w:type="paragraph" w:customStyle="1" w:styleId="s10">
    <w:name w:val="s_1"/>
    <w:basedOn w:val="a"/>
    <w:rsid w:val="00516DDD"/>
    <w:pPr>
      <w:widowControl/>
      <w:autoSpaceDE/>
      <w:spacing w:before="280" w:after="280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516DD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d">
    <w:name w:val="Balloon Text"/>
    <w:basedOn w:val="a"/>
    <w:rsid w:val="00516DDD"/>
    <w:rPr>
      <w:rFonts w:ascii="Tahoma" w:hAnsi="Tahoma" w:cs="Tahoma"/>
      <w:sz w:val="16"/>
      <w:szCs w:val="16"/>
    </w:rPr>
  </w:style>
  <w:style w:type="paragraph" w:customStyle="1" w:styleId="21">
    <w:name w:val="заголовок 2"/>
    <w:basedOn w:val="a"/>
    <w:next w:val="a"/>
    <w:rsid w:val="00516DDD"/>
    <w:pPr>
      <w:keepNext/>
      <w:widowControl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516DDD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rsid w:val="00516DD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styleId="afe">
    <w:name w:val="No Spacing"/>
    <w:qFormat/>
    <w:rsid w:val="00516DDD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aff">
    <w:name w:val="header"/>
    <w:basedOn w:val="a"/>
    <w:uiPriority w:val="99"/>
    <w:rsid w:val="00516DDD"/>
    <w:pPr>
      <w:tabs>
        <w:tab w:val="center" w:pos="4677"/>
        <w:tab w:val="right" w:pos="9355"/>
      </w:tabs>
    </w:pPr>
  </w:style>
  <w:style w:type="paragraph" w:styleId="aff0">
    <w:name w:val="footer"/>
    <w:basedOn w:val="a"/>
    <w:rsid w:val="00516DDD"/>
    <w:pPr>
      <w:tabs>
        <w:tab w:val="center" w:pos="4677"/>
        <w:tab w:val="right" w:pos="9355"/>
      </w:tabs>
    </w:pPr>
  </w:style>
  <w:style w:type="paragraph" w:customStyle="1" w:styleId="p3">
    <w:name w:val="p3"/>
    <w:basedOn w:val="a"/>
    <w:rsid w:val="00516DDD"/>
    <w:pPr>
      <w:widowControl/>
      <w:autoSpaceDE/>
      <w:spacing w:before="280" w:after="280"/>
      <w:ind w:firstLine="0"/>
      <w:jc w:val="left"/>
    </w:pPr>
    <w:rPr>
      <w:rFonts w:ascii="Times New Roman" w:hAnsi="Times New Roman" w:cs="Times New Roman"/>
    </w:rPr>
  </w:style>
  <w:style w:type="paragraph" w:customStyle="1" w:styleId="p4">
    <w:name w:val="p4"/>
    <w:basedOn w:val="a"/>
    <w:rsid w:val="00516DDD"/>
    <w:pPr>
      <w:widowControl/>
      <w:autoSpaceDE/>
      <w:spacing w:before="280" w:after="280"/>
      <w:ind w:firstLine="0"/>
      <w:jc w:val="left"/>
    </w:pPr>
    <w:rPr>
      <w:rFonts w:ascii="Times New Roman" w:hAnsi="Times New Roman" w:cs="Times New Roman"/>
    </w:rPr>
  </w:style>
  <w:style w:type="paragraph" w:customStyle="1" w:styleId="aff1">
    <w:name w:val="Прижатый влево"/>
    <w:basedOn w:val="a"/>
    <w:next w:val="a"/>
    <w:rsid w:val="00516DDD"/>
    <w:pPr>
      <w:widowControl/>
      <w:ind w:firstLine="0"/>
      <w:jc w:val="left"/>
    </w:pPr>
    <w:rPr>
      <w:rFonts w:eastAsia="Calibri"/>
    </w:rPr>
  </w:style>
  <w:style w:type="paragraph" w:customStyle="1" w:styleId="WW-">
    <w:name w:val="WW-Базовый"/>
    <w:rsid w:val="00516DDD"/>
    <w:pPr>
      <w:tabs>
        <w:tab w:val="left" w:pos="708"/>
      </w:tabs>
      <w:suppressAutoHyphens/>
      <w:spacing w:after="200" w:line="276" w:lineRule="auto"/>
      <w:jc w:val="both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aff2">
    <w:name w:val="Содержимое таблицы"/>
    <w:basedOn w:val="a"/>
    <w:rsid w:val="00516DDD"/>
    <w:pPr>
      <w:suppressLineNumbers/>
    </w:pPr>
  </w:style>
  <w:style w:type="paragraph" w:customStyle="1" w:styleId="aff3">
    <w:name w:val="Заголовок таблицы"/>
    <w:basedOn w:val="aff2"/>
    <w:rsid w:val="00516DDD"/>
    <w:pPr>
      <w:jc w:val="center"/>
    </w:pPr>
    <w:rPr>
      <w:b/>
      <w:bCs/>
    </w:rPr>
  </w:style>
  <w:style w:type="paragraph" w:customStyle="1" w:styleId="aff4">
    <w:name w:val="Содержимое врезки"/>
    <w:basedOn w:val="a"/>
    <w:rsid w:val="00516DDD"/>
  </w:style>
  <w:style w:type="paragraph" w:customStyle="1" w:styleId="12">
    <w:name w:val="Обычный (веб)1"/>
    <w:basedOn w:val="a"/>
    <w:rsid w:val="00516DDD"/>
    <w:pPr>
      <w:spacing w:after="119"/>
    </w:pPr>
    <w:rPr>
      <w:rFonts w:ascii="Times New Roman" w:hAnsi="Times New Roman" w:cs="Times New Roman"/>
    </w:rPr>
  </w:style>
  <w:style w:type="paragraph" w:customStyle="1" w:styleId="13">
    <w:name w:val="Обычный1"/>
    <w:rsid w:val="00516DDD"/>
    <w:pPr>
      <w:tabs>
        <w:tab w:val="left" w:pos="708"/>
      </w:tabs>
      <w:suppressAutoHyphens/>
      <w:spacing w:after="200" w:line="100" w:lineRule="atLeast"/>
    </w:pPr>
    <w:rPr>
      <w:lang w:eastAsia="zh-CN"/>
    </w:rPr>
  </w:style>
  <w:style w:type="paragraph" w:styleId="aff5">
    <w:name w:val="Title"/>
    <w:basedOn w:val="a0"/>
    <w:next w:val="a1"/>
    <w:qFormat/>
    <w:rsid w:val="00516DDD"/>
    <w:pPr>
      <w:jc w:val="center"/>
    </w:pPr>
    <w:rPr>
      <w:b/>
      <w:bCs/>
      <w:sz w:val="56"/>
      <w:szCs w:val="56"/>
    </w:rPr>
  </w:style>
  <w:style w:type="paragraph" w:styleId="aff6">
    <w:name w:val="Subtitle"/>
    <w:basedOn w:val="a0"/>
    <w:next w:val="a1"/>
    <w:qFormat/>
    <w:rsid w:val="00516DDD"/>
    <w:pPr>
      <w:spacing w:before="60"/>
      <w:jc w:val="center"/>
    </w:pPr>
    <w:rPr>
      <w:sz w:val="36"/>
      <w:szCs w:val="36"/>
    </w:rPr>
  </w:style>
  <w:style w:type="paragraph" w:customStyle="1" w:styleId="14">
    <w:name w:val="Цитата1"/>
    <w:basedOn w:val="a"/>
    <w:rsid w:val="00516DDD"/>
    <w:pPr>
      <w:spacing w:after="283"/>
      <w:ind w:left="567" w:right="567" w:firstLine="0"/>
    </w:pPr>
  </w:style>
  <w:style w:type="paragraph" w:customStyle="1" w:styleId="ConsTitle">
    <w:name w:val="ConsTitle"/>
    <w:rsid w:val="00516DDD"/>
    <w:pPr>
      <w:widowControl w:val="0"/>
      <w:suppressAutoHyphens/>
    </w:pPr>
    <w:rPr>
      <w:rFonts w:ascii="Arial" w:eastAsia="Arial" w:hAnsi="Arial" w:cs="Arial"/>
      <w:b/>
      <w:lang w:eastAsia="zh-CN"/>
    </w:rPr>
  </w:style>
  <w:style w:type="paragraph" w:customStyle="1" w:styleId="22">
    <w:name w:val="Обычный2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7">
    <w:name w:val="Таблицы (моноширинный)"/>
    <w:rsid w:val="00516DDD"/>
    <w:pPr>
      <w:widowControl w:val="0"/>
      <w:suppressAutoHyphens/>
    </w:pPr>
    <w:rPr>
      <w:rFonts w:ascii="Courier New" w:eastAsia="SimSun" w:hAnsi="Courier New" w:cs="Mangal"/>
      <w:sz w:val="24"/>
      <w:szCs w:val="24"/>
      <w:lang w:eastAsia="zh-CN" w:bidi="hi-IN"/>
    </w:rPr>
  </w:style>
  <w:style w:type="paragraph" w:customStyle="1" w:styleId="aff8">
    <w:name w:val="Комментарий"/>
    <w:rsid w:val="00516DDD"/>
    <w:pPr>
      <w:widowControl w:val="0"/>
      <w:suppressAutoHyphens/>
    </w:pPr>
    <w:rPr>
      <w:rFonts w:ascii="Liberation Serif" w:eastAsia="SimSun" w:hAnsi="Liberation Serif" w:cs="Mangal"/>
      <w:color w:val="353842"/>
      <w:sz w:val="24"/>
      <w:szCs w:val="24"/>
      <w:shd w:val="clear" w:color="auto" w:fill="F0F0F0"/>
      <w:lang w:eastAsia="zh-CN" w:bidi="hi-IN"/>
    </w:rPr>
  </w:style>
  <w:style w:type="paragraph" w:customStyle="1" w:styleId="aff9">
    <w:name w:val="Моноширинный"/>
    <w:rsid w:val="00516DDD"/>
    <w:pPr>
      <w:widowControl w:val="0"/>
      <w:suppressAutoHyphens/>
    </w:pPr>
    <w:rPr>
      <w:rFonts w:ascii="Courier New" w:eastAsia="SimSun" w:hAnsi="Courier New" w:cs="Mangal"/>
      <w:sz w:val="24"/>
      <w:szCs w:val="24"/>
      <w:lang w:eastAsia="zh-CN" w:bidi="hi-IN"/>
    </w:rPr>
  </w:style>
  <w:style w:type="paragraph" w:customStyle="1" w:styleId="affa">
    <w:name w:val="Текст (справка)"/>
    <w:rsid w:val="00516DDD"/>
    <w:pPr>
      <w:widowControl w:val="0"/>
      <w:suppressAutoHyphens/>
      <w:ind w:left="170" w:right="17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b">
    <w:name w:val="Заголовок статьи"/>
    <w:rsid w:val="00516DDD"/>
    <w:pPr>
      <w:widowControl w:val="0"/>
      <w:suppressAutoHyphens/>
      <w:ind w:left="1612" w:hanging="892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c">
    <w:name w:val="Нормальный (таблица)"/>
    <w:rsid w:val="00516DDD"/>
    <w:pPr>
      <w:widowControl w:val="0"/>
      <w:suppressAutoHyphens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d">
    <w:name w:val="Текст (лев. подпись)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e">
    <w:name w:val="Текст (прав. подпись)"/>
    <w:rsid w:val="00516DDD"/>
    <w:pPr>
      <w:widowControl w:val="0"/>
      <w:suppressAutoHyphens/>
      <w:jc w:val="right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">
    <w:name w:val="Текст в таблице"/>
    <w:basedOn w:val="affc"/>
    <w:rsid w:val="00516DDD"/>
    <w:pPr>
      <w:ind w:firstLine="500"/>
    </w:pPr>
  </w:style>
  <w:style w:type="paragraph" w:customStyle="1" w:styleId="afff0">
    <w:name w:val="Технический комментарий"/>
    <w:rsid w:val="00516DDD"/>
    <w:pPr>
      <w:widowControl w:val="0"/>
      <w:suppressAutoHyphens/>
    </w:pPr>
    <w:rPr>
      <w:rFonts w:ascii="Liberation Serif" w:eastAsia="SimSun" w:hAnsi="Liberation Serif" w:cs="Mangal"/>
      <w:color w:val="463F31"/>
      <w:sz w:val="24"/>
      <w:szCs w:val="24"/>
      <w:shd w:val="clear" w:color="auto" w:fill="FFFFA6"/>
      <w:lang w:eastAsia="zh-CN" w:bidi="hi-IN"/>
    </w:rPr>
  </w:style>
  <w:style w:type="paragraph" w:customStyle="1" w:styleId="afff1">
    <w:name w:val="Информация об изменениях документа"/>
    <w:basedOn w:val="aff8"/>
    <w:rsid w:val="00516DDD"/>
    <w:rPr>
      <w:i/>
    </w:rPr>
  </w:style>
  <w:style w:type="paragraph" w:customStyle="1" w:styleId="afff2">
    <w:name w:val="Комментарий пользователя"/>
    <w:basedOn w:val="aff8"/>
    <w:rsid w:val="00516DDD"/>
    <w:rPr>
      <w:shd w:val="clear" w:color="auto" w:fill="FFDFE0"/>
    </w:rPr>
  </w:style>
  <w:style w:type="paragraph" w:customStyle="1" w:styleId="afff3">
    <w:name w:val="Оглавление"/>
    <w:basedOn w:val="aff7"/>
    <w:rsid w:val="00516DDD"/>
    <w:pPr>
      <w:ind w:left="140"/>
    </w:pPr>
    <w:rPr>
      <w:rFonts w:cs="Courier New"/>
    </w:rPr>
  </w:style>
  <w:style w:type="paragraph" w:customStyle="1" w:styleId="afff4">
    <w:name w:val="Словарная статья"/>
    <w:rsid w:val="00516DDD"/>
    <w:pPr>
      <w:widowControl w:val="0"/>
      <w:suppressAutoHyphens/>
      <w:ind w:right="118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5">
    <w:name w:val="Колонтитул (левый)"/>
    <w:basedOn w:val="affd"/>
    <w:rsid w:val="00516DDD"/>
    <w:rPr>
      <w:sz w:val="14"/>
    </w:rPr>
  </w:style>
  <w:style w:type="paragraph" w:customStyle="1" w:styleId="afff6">
    <w:name w:val="Колонтитул (правый)"/>
    <w:basedOn w:val="affe"/>
    <w:rsid w:val="00516DDD"/>
    <w:rPr>
      <w:sz w:val="14"/>
    </w:rPr>
  </w:style>
  <w:style w:type="paragraph" w:customStyle="1" w:styleId="afff7">
    <w:name w:val="Основное меню (преемственное)"/>
    <w:rsid w:val="00516DDD"/>
    <w:pPr>
      <w:widowControl w:val="0"/>
      <w:suppressAutoHyphens/>
      <w:ind w:firstLine="720"/>
      <w:jc w:val="both"/>
    </w:pPr>
    <w:rPr>
      <w:rFonts w:ascii="Verdana" w:eastAsia="SimSun" w:hAnsi="Verdana" w:cs="Mangal"/>
      <w:sz w:val="22"/>
      <w:szCs w:val="24"/>
      <w:lang w:eastAsia="zh-CN" w:bidi="hi-IN"/>
    </w:rPr>
  </w:style>
  <w:style w:type="paragraph" w:customStyle="1" w:styleId="afff8">
    <w:name w:val="Постоянная часть"/>
    <w:basedOn w:val="afff7"/>
    <w:rsid w:val="00516DDD"/>
    <w:rPr>
      <w:rFonts w:cs="Verdana"/>
      <w:sz w:val="20"/>
    </w:rPr>
  </w:style>
  <w:style w:type="paragraph" w:customStyle="1" w:styleId="afff9">
    <w:name w:val="Переменная часть"/>
    <w:basedOn w:val="afff7"/>
    <w:rsid w:val="00516DDD"/>
    <w:rPr>
      <w:rFonts w:cs="Verdana"/>
      <w:sz w:val="18"/>
    </w:rPr>
  </w:style>
  <w:style w:type="paragraph" w:customStyle="1" w:styleId="afffa">
    <w:name w:val="Интерактивный заголовок"/>
    <w:basedOn w:val="a0"/>
    <w:rsid w:val="00516DDD"/>
    <w:rPr>
      <w:rFonts w:ascii="Verdana" w:hAnsi="Verdana" w:cs="Verdana"/>
      <w:color w:val="0058A9"/>
      <w:sz w:val="22"/>
      <w:shd w:val="clear" w:color="auto" w:fill="F0F0F0"/>
    </w:rPr>
  </w:style>
  <w:style w:type="paragraph" w:customStyle="1" w:styleId="afffb">
    <w:name w:val="Центрированный (таблица)"/>
    <w:basedOn w:val="affc"/>
    <w:rsid w:val="00516DDD"/>
    <w:pPr>
      <w:jc w:val="center"/>
    </w:pPr>
  </w:style>
  <w:style w:type="paragraph" w:customStyle="1" w:styleId="afffc">
    <w:name w:val="Необходимые документы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d">
    <w:name w:val="Куда обратиться?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e">
    <w:name w:val="Внимание: недобросовестность!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">
    <w:name w:val="Внимание: криминал!!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0">
    <w:name w:val="Примечание.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1">
    <w:name w:val="Пример.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2">
    <w:name w:val="Информация об изменениях"/>
    <w:rsid w:val="00516DDD"/>
    <w:pPr>
      <w:widowControl w:val="0"/>
      <w:suppressAutoHyphens/>
    </w:pPr>
    <w:rPr>
      <w:rFonts w:ascii="Liberation Serif" w:eastAsia="SimSun" w:hAnsi="Liberation Serif" w:cs="Mangal"/>
      <w:color w:val="353842"/>
      <w:sz w:val="18"/>
      <w:szCs w:val="24"/>
      <w:shd w:val="clear" w:color="auto" w:fill="EAEFED"/>
      <w:lang w:eastAsia="zh-CN" w:bidi="hi-IN"/>
    </w:rPr>
  </w:style>
  <w:style w:type="paragraph" w:customStyle="1" w:styleId="affff3">
    <w:name w:val="Заголовок для информации об изменениях"/>
    <w:basedOn w:val="1"/>
    <w:rsid w:val="00516DDD"/>
    <w:pPr>
      <w:tabs>
        <w:tab w:val="clear" w:pos="0"/>
      </w:tabs>
      <w:ind w:left="0" w:firstLine="720"/>
    </w:pPr>
    <w:rPr>
      <w:color w:val="26282F"/>
      <w:sz w:val="18"/>
      <w:shd w:val="clear" w:color="auto" w:fill="FFFFFF"/>
    </w:rPr>
  </w:style>
  <w:style w:type="paragraph" w:customStyle="1" w:styleId="affff4">
    <w:name w:val="Подвал для информации об изменениях"/>
    <w:basedOn w:val="1"/>
    <w:rsid w:val="00516DDD"/>
    <w:pPr>
      <w:tabs>
        <w:tab w:val="clear" w:pos="0"/>
      </w:tabs>
      <w:spacing w:before="108" w:after="108"/>
      <w:ind w:left="0" w:firstLine="720"/>
      <w:jc w:val="center"/>
    </w:pPr>
    <w:rPr>
      <w:b w:val="0"/>
      <w:color w:val="26282F"/>
      <w:sz w:val="18"/>
    </w:rPr>
  </w:style>
  <w:style w:type="paragraph" w:customStyle="1" w:styleId="affff5">
    <w:name w:val="Текст информации об изменениях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color w:val="353842"/>
      <w:sz w:val="18"/>
      <w:szCs w:val="24"/>
      <w:lang w:eastAsia="zh-CN" w:bidi="hi-IN"/>
    </w:rPr>
  </w:style>
  <w:style w:type="paragraph" w:customStyle="1" w:styleId="affff6">
    <w:name w:val="Подзаголовок для информации об изменениях"/>
    <w:basedOn w:val="affff5"/>
    <w:rsid w:val="00516DDD"/>
    <w:rPr>
      <w:b/>
    </w:rPr>
  </w:style>
  <w:style w:type="paragraph" w:customStyle="1" w:styleId="affff7">
    <w:name w:val="Заголовок группы контролов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b/>
      <w:color w:val="000000"/>
      <w:sz w:val="24"/>
      <w:szCs w:val="24"/>
      <w:lang w:eastAsia="zh-CN" w:bidi="hi-IN"/>
    </w:rPr>
  </w:style>
  <w:style w:type="paragraph" w:customStyle="1" w:styleId="affff8">
    <w:name w:val="Заголовок распахивающейся части диалога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i/>
      <w:color w:val="000080"/>
      <w:sz w:val="22"/>
      <w:szCs w:val="24"/>
      <w:lang w:eastAsia="zh-CN" w:bidi="hi-IN"/>
    </w:rPr>
  </w:style>
  <w:style w:type="paragraph" w:customStyle="1" w:styleId="affff9">
    <w:name w:val="Ссылка на официальную публикацию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fa">
    <w:name w:val="Подчёркнутый текст"/>
    <w:rsid w:val="00516DDD"/>
    <w:pPr>
      <w:widowControl w:val="0"/>
      <w:pBdr>
        <w:bottom w:val="single" w:sz="4" w:space="0" w:color="000000"/>
      </w:pBdr>
      <w:suppressAutoHyphens/>
      <w:ind w:firstLine="720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fb">
    <w:name w:val="Внимание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c">
    <w:name w:val="Напишите нам"/>
    <w:rsid w:val="00516DDD"/>
    <w:pPr>
      <w:widowControl w:val="0"/>
      <w:suppressAutoHyphens/>
    </w:pPr>
    <w:rPr>
      <w:rFonts w:ascii="Liberation Serif" w:eastAsia="SimSun" w:hAnsi="Liberation Serif" w:cs="Mangal"/>
      <w:szCs w:val="24"/>
      <w:shd w:val="clear" w:color="auto" w:fill="EFFFAD"/>
      <w:lang w:eastAsia="zh-CN" w:bidi="hi-IN"/>
    </w:rPr>
  </w:style>
  <w:style w:type="paragraph" w:customStyle="1" w:styleId="affffd">
    <w:name w:val="Текст ЭР (см. также)"/>
    <w:rsid w:val="00516DDD"/>
    <w:pPr>
      <w:widowControl w:val="0"/>
      <w:suppressAutoHyphens/>
      <w:spacing w:before="200"/>
    </w:pPr>
    <w:rPr>
      <w:rFonts w:ascii="Liberation Serif" w:eastAsia="SimSun" w:hAnsi="Liberation Serif" w:cs="Mangal"/>
      <w:szCs w:val="24"/>
      <w:lang w:eastAsia="zh-CN" w:bidi="hi-IN"/>
    </w:rPr>
  </w:style>
  <w:style w:type="paragraph" w:customStyle="1" w:styleId="affffe">
    <w:name w:val="Заголовок ЭР (левое окно)"/>
    <w:rsid w:val="00516DDD"/>
    <w:pPr>
      <w:widowControl w:val="0"/>
      <w:suppressAutoHyphens/>
      <w:spacing w:before="300" w:after="250"/>
      <w:jc w:val="center"/>
    </w:pPr>
    <w:rPr>
      <w:rFonts w:ascii="Liberation Serif" w:eastAsia="SimSun" w:hAnsi="Liberation Serif" w:cs="Mangal"/>
      <w:b/>
      <w:color w:val="26282F"/>
      <w:sz w:val="26"/>
      <w:szCs w:val="24"/>
      <w:lang w:eastAsia="zh-CN" w:bidi="hi-IN"/>
    </w:rPr>
  </w:style>
  <w:style w:type="paragraph" w:customStyle="1" w:styleId="afffff">
    <w:name w:val="Заголовок ЭР (правое окно)"/>
    <w:basedOn w:val="affffe"/>
    <w:rsid w:val="00516DDD"/>
    <w:pPr>
      <w:jc w:val="left"/>
    </w:pPr>
  </w:style>
  <w:style w:type="paragraph" w:customStyle="1" w:styleId="-">
    <w:name w:val="ЭР-содержание (правое окно)"/>
    <w:rsid w:val="00516DDD"/>
    <w:pPr>
      <w:widowControl w:val="0"/>
      <w:suppressAutoHyphens/>
      <w:spacing w:before="30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ff0">
    <w:name w:val="Формула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f1">
    <w:name w:val="Дочерний элемент списка"/>
    <w:rsid w:val="00516DDD"/>
    <w:pPr>
      <w:widowControl w:val="0"/>
      <w:suppressAutoHyphens/>
      <w:ind w:left="240" w:right="300"/>
      <w:jc w:val="both"/>
    </w:pPr>
    <w:rPr>
      <w:rFonts w:ascii="Liberation Serif" w:eastAsia="SimSun" w:hAnsi="Liberation Serif" w:cs="Mangal"/>
      <w:color w:val="868381"/>
      <w:szCs w:val="24"/>
      <w:lang w:eastAsia="zh-CN" w:bidi="hi-IN"/>
    </w:rPr>
  </w:style>
  <w:style w:type="paragraph" w:customStyle="1" w:styleId="23">
    <w:name w:val="Обзор изменений документа 2"/>
    <w:rsid w:val="00516DDD"/>
    <w:pPr>
      <w:widowControl w:val="0"/>
      <w:suppressAutoHyphens/>
    </w:pPr>
    <w:rPr>
      <w:rFonts w:ascii="Liberation Serif" w:eastAsia="SimSun" w:hAnsi="Liberation Serif" w:cs="Mangal"/>
      <w:i/>
      <w:color w:val="800080"/>
      <w:sz w:val="24"/>
      <w:szCs w:val="24"/>
      <w:lang w:eastAsia="zh-CN" w:bidi="hi-IN"/>
    </w:rPr>
  </w:style>
  <w:style w:type="paragraph" w:customStyle="1" w:styleId="15">
    <w:name w:val="Обзор изменений документа 1"/>
    <w:rsid w:val="00516DDD"/>
    <w:pPr>
      <w:widowControl w:val="0"/>
      <w:suppressAutoHyphens/>
      <w:jc w:val="center"/>
    </w:pPr>
    <w:rPr>
      <w:rFonts w:ascii="Liberation Serif" w:eastAsia="SimSun" w:hAnsi="Liberation Serif" w:cs="Mangal"/>
      <w:i/>
      <w:color w:val="800080"/>
      <w:sz w:val="24"/>
      <w:szCs w:val="24"/>
      <w:lang w:eastAsia="zh-CN" w:bidi="hi-IN"/>
    </w:rPr>
  </w:style>
  <w:style w:type="paragraph" w:customStyle="1" w:styleId="afffff2">
    <w:name w:val="Основное меню (по умолчанию)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szCs w:val="24"/>
      <w:lang w:eastAsia="zh-CN" w:bidi="hi-IN"/>
    </w:rPr>
  </w:style>
  <w:style w:type="paragraph" w:customStyle="1" w:styleId="afffff3">
    <w:name w:val="Постоянная часть"/>
    <w:basedOn w:val="afffff2"/>
    <w:rsid w:val="00516DDD"/>
    <w:rPr>
      <w:color w:val="0058A9"/>
    </w:rPr>
  </w:style>
  <w:style w:type="paragraph" w:customStyle="1" w:styleId="afffff4">
    <w:name w:val="Заголовок"/>
    <w:basedOn w:val="afffff2"/>
    <w:rsid w:val="00516DDD"/>
    <w:rPr>
      <w:color w:val="000000"/>
      <w:sz w:val="22"/>
      <w:shd w:val="clear" w:color="auto" w:fill="FFFFFF"/>
    </w:rPr>
  </w:style>
  <w:style w:type="paragraph" w:customStyle="1" w:styleId="afffff5">
    <w:name w:val="Подсказки для контекста"/>
    <w:rsid w:val="00516DDD"/>
    <w:pPr>
      <w:widowControl w:val="0"/>
      <w:suppressAutoHyphens/>
      <w:ind w:firstLine="720"/>
    </w:pPr>
    <w:rPr>
      <w:rFonts w:ascii="Liberation Serif" w:eastAsia="SimSun" w:hAnsi="Liberation Serif" w:cs="Mangal"/>
      <w:color w:val="000000"/>
      <w:sz w:val="16"/>
      <w:szCs w:val="24"/>
      <w:lang w:eastAsia="zh-CN" w:bidi="hi-IN"/>
    </w:rPr>
  </w:style>
  <w:style w:type="paragraph" w:customStyle="1" w:styleId="Style8">
    <w:name w:val="Style8"/>
    <w:basedOn w:val="a"/>
    <w:rsid w:val="00516DDD"/>
  </w:style>
  <w:style w:type="paragraph" w:customStyle="1" w:styleId="31">
    <w:name w:val="Основной текст 31"/>
    <w:basedOn w:val="a"/>
    <w:rsid w:val="00516DDD"/>
    <w:pPr>
      <w:spacing w:after="120"/>
    </w:pPr>
    <w:rPr>
      <w:sz w:val="16"/>
      <w:szCs w:val="16"/>
    </w:rPr>
  </w:style>
  <w:style w:type="table" w:styleId="afffff6">
    <w:name w:val="Table Grid"/>
    <w:basedOn w:val="a3"/>
    <w:rsid w:val="000C2E38"/>
    <w:pPr>
      <w:spacing w:line="196" w:lineRule="atLeast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List Paragraph"/>
    <w:basedOn w:val="a"/>
    <w:uiPriority w:val="34"/>
    <w:qFormat/>
    <w:rsid w:val="00896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87A2D-4CEB-4BA9-B92F-E0C95684E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Microsoft</Company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Шевченко Анна Викторовна</cp:lastModifiedBy>
  <cp:revision>4</cp:revision>
  <cp:lastPrinted>2019-03-25T06:07:00Z</cp:lastPrinted>
  <dcterms:created xsi:type="dcterms:W3CDTF">2019-02-28T11:05:00Z</dcterms:created>
  <dcterms:modified xsi:type="dcterms:W3CDTF">2019-03-25T06:09:00Z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