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16DDD" w:rsidRDefault="00516DDD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0D12A3" w:rsidRDefault="000D12A3" w:rsidP="000D12A3">
      <w:pPr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177CAB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177CAB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177CAB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177CAB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177CAB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8E321B" w:rsidP="008E321B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0"/>
        </w:rPr>
        <w:t>От 12.04.2019</w:t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</w:r>
      <w:r>
        <w:rPr>
          <w:rFonts w:ascii="Times New Roman" w:hAnsi="Times New Roman" w:cs="Times New Roman"/>
          <w:b/>
          <w:bCs/>
          <w:sz w:val="28"/>
          <w:szCs w:val="20"/>
        </w:rPr>
        <w:tab/>
        <w:t>№ 738</w:t>
      </w:r>
    </w:p>
    <w:p w:rsidR="00E10D70" w:rsidRDefault="00E10D70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E10D70" w:rsidRDefault="00E10D70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177CAB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177CAB" w:rsidRDefault="00177CAB">
      <w:pPr>
        <w:jc w:val="center"/>
      </w:pPr>
    </w:p>
    <w:p w:rsidR="00516DDD" w:rsidRDefault="00516DDD">
      <w:pPr>
        <w:jc w:val="center"/>
      </w:pPr>
    </w:p>
    <w:p w:rsidR="00516DDD" w:rsidRDefault="00516DDD" w:rsidP="00722657">
      <w:pPr>
        <w:jc w:val="center"/>
      </w:pPr>
    </w:p>
    <w:p w:rsidR="00516DDD" w:rsidRDefault="00661BBB" w:rsidP="00722657">
      <w:pPr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26"/>
          <w:spacing w:val="-4"/>
          <w:sz w:val="28"/>
          <w:szCs w:val="28"/>
          <w:shd w:val="clear" w:color="auto" w:fill="FFFFFF"/>
        </w:rPr>
        <w:t xml:space="preserve">Об утверждении Порядка 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>оформления и содержание заданий на проведение мероприятий по контролю без взаимодействия с юридическими лицами, индивидуальными предпринимателями, оформления результатов мероприятий по контролю без взаимодействия с юридическими лицами, индивидуальными предпринимателями при исполнении муниципальной функции «Осуществление муниципального земельного контроля на террито</w:t>
      </w:r>
      <w:r w:rsidR="00081CB9"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>рии муниципального образования Славянский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 xml:space="preserve"> район»</w:t>
      </w:r>
    </w:p>
    <w:p w:rsidR="00516DDD" w:rsidRDefault="00516DDD">
      <w:pPr>
        <w:tabs>
          <w:tab w:val="left" w:pos="850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16DDD" w:rsidRDefault="00516DDD">
      <w:pPr>
        <w:tabs>
          <w:tab w:val="left" w:pos="8505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16DDD" w:rsidRDefault="00661BBB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декабря 2003 года              № 131-ФЗ «Об общих принципах организации местного самоуправления в Российской Федерации», Федеральным законом от 26 декабря 2008 года           № 294-ФЗ «</w:t>
      </w:r>
      <w:r>
        <w:rPr>
          <w:rStyle w:val="aa"/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265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22657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10D70" w:rsidRDefault="00661BBB" w:rsidP="002C357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Утвердить </w:t>
      </w:r>
      <w:r>
        <w:rPr>
          <w:rStyle w:val="FontStyle26"/>
          <w:b w:val="0"/>
          <w:bCs w:val="0"/>
          <w:spacing w:val="-4"/>
          <w:sz w:val="28"/>
          <w:szCs w:val="28"/>
          <w:shd w:val="clear" w:color="auto" w:fill="FFFFFF"/>
        </w:rPr>
        <w:t xml:space="preserve">Порядок </w:t>
      </w:r>
      <w:r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оформления и содержание заданий на проведение мероприятий по контролю без взаимодействия с юридическими лицами, индивидуальными предпринимателями, оформления результатов мероприятий по контролю без взаимодействия с юридическими лицами, индивидуальными предпринимателями при исполнении муниципальной функции «Осуществление муниципального земельного контроля на территории муниципального образования </w:t>
      </w:r>
      <w:r w:rsidR="00081CB9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Славянский </w:t>
      </w:r>
      <w:r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2657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приложению  к настоящему постановлению.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43399" w:rsidRDefault="002C357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3399">
        <w:rPr>
          <w:rFonts w:ascii="Times New Roman" w:hAnsi="Times New Roman" w:cs="Times New Roman"/>
          <w:sz w:val="28"/>
          <w:szCs w:val="28"/>
        </w:rPr>
        <w:t xml:space="preserve">. </w:t>
      </w:r>
      <w:r w:rsidR="00232208">
        <w:rPr>
          <w:rFonts w:ascii="Times New Roman" w:hAnsi="Times New Roman" w:cs="Times New Roman"/>
          <w:sz w:val="28"/>
          <w:szCs w:val="28"/>
        </w:rPr>
        <w:t xml:space="preserve">Управлению по взаимодействию со </w:t>
      </w:r>
      <w:r w:rsidR="005E16C9" w:rsidRPr="005E16C9">
        <w:rPr>
          <w:rFonts w:ascii="Times New Roman" w:hAnsi="Times New Roman" w:cs="Times New Roman"/>
          <w:sz w:val="28"/>
          <w:szCs w:val="28"/>
        </w:rPr>
        <w:t xml:space="preserve">средствами массовой информации (Воробьева) </w:t>
      </w:r>
      <w:r w:rsidR="00CA242D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и </w:t>
      </w:r>
      <w:r w:rsidR="005E16C9" w:rsidRPr="005E16C9">
        <w:rPr>
          <w:rFonts w:ascii="Times New Roman" w:hAnsi="Times New Roman" w:cs="Times New Roman"/>
          <w:sz w:val="28"/>
          <w:szCs w:val="28"/>
        </w:rPr>
        <w:t>обеспечить размещение (опу</w:t>
      </w:r>
      <w:r w:rsidR="005E16C9">
        <w:rPr>
          <w:rFonts w:ascii="Times New Roman" w:hAnsi="Times New Roman" w:cs="Times New Roman"/>
          <w:sz w:val="28"/>
          <w:szCs w:val="28"/>
        </w:rPr>
        <w:t>бликование) настоящего постанов</w:t>
      </w:r>
      <w:r w:rsidR="005E16C9" w:rsidRPr="005E16C9">
        <w:rPr>
          <w:rFonts w:ascii="Times New Roman" w:hAnsi="Times New Roman" w:cs="Times New Roman"/>
          <w:sz w:val="28"/>
          <w:szCs w:val="28"/>
        </w:rPr>
        <w:t>ления на официальном сайте администрации муниципального образов</w:t>
      </w:r>
      <w:r w:rsidR="005E16C9">
        <w:rPr>
          <w:rFonts w:ascii="Times New Roman" w:hAnsi="Times New Roman" w:cs="Times New Roman"/>
          <w:sz w:val="28"/>
          <w:szCs w:val="28"/>
        </w:rPr>
        <w:t>ания Славянский район в информа</w:t>
      </w:r>
      <w:r w:rsidR="005E16C9" w:rsidRPr="005E16C9">
        <w:rPr>
          <w:rFonts w:ascii="Times New Roman" w:hAnsi="Times New Roman" w:cs="Times New Roman"/>
          <w:sz w:val="28"/>
          <w:szCs w:val="28"/>
        </w:rPr>
        <w:t>ционно-телекоммуникационной сети "Интернет".</w:t>
      </w:r>
    </w:p>
    <w:p w:rsidR="00E10D70" w:rsidRPr="00E43399" w:rsidRDefault="002C3572">
      <w:pPr>
        <w:ind w:firstLine="709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0D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10D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10D7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6A43FA">
        <w:rPr>
          <w:rFonts w:ascii="Times New Roman" w:hAnsi="Times New Roman" w:cs="Times New Roman"/>
          <w:sz w:val="28"/>
          <w:szCs w:val="28"/>
        </w:rPr>
        <w:t xml:space="preserve">первого заместителя главы муниципального образования Славянский район </w:t>
      </w:r>
      <w:r w:rsidR="006A43FA">
        <w:rPr>
          <w:rFonts w:ascii="Times New Roman" w:hAnsi="Times New Roman" w:cs="Times New Roman"/>
          <w:sz w:val="28"/>
          <w:szCs w:val="28"/>
        </w:rPr>
        <w:lastRenderedPageBreak/>
        <w:t xml:space="preserve">(вопросы экономического развития) Е.В. Колдомасова.  </w:t>
      </w:r>
    </w:p>
    <w:p w:rsidR="00516DDD" w:rsidRDefault="00661BB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4.</w:t>
      </w:r>
      <w:r w:rsidR="006A43FA">
        <w:rPr>
          <w:rFonts w:ascii="Times New Roman" w:hAnsi="Times New Roman" w:cs="Times New Roman"/>
          <w:sz w:val="28"/>
          <w:szCs w:val="28"/>
        </w:rPr>
        <w:t xml:space="preserve"> П</w:t>
      </w:r>
      <w:r w:rsidR="00E43399" w:rsidRPr="00E43399">
        <w:rPr>
          <w:rFonts w:ascii="Times New Roman" w:hAnsi="Times New Roman" w:cs="Times New Roman"/>
          <w:sz w:val="28"/>
          <w:szCs w:val="28"/>
        </w:rPr>
        <w:t>ост</w:t>
      </w:r>
      <w:r w:rsidR="00CA242D">
        <w:rPr>
          <w:rFonts w:ascii="Times New Roman" w:hAnsi="Times New Roman" w:cs="Times New Roman"/>
          <w:sz w:val="28"/>
          <w:szCs w:val="28"/>
        </w:rPr>
        <w:t>ановление вступает в силу на следу</w:t>
      </w:r>
      <w:r w:rsidR="002C3572">
        <w:rPr>
          <w:rFonts w:ascii="Times New Roman" w:hAnsi="Times New Roman" w:cs="Times New Roman"/>
          <w:sz w:val="28"/>
          <w:szCs w:val="28"/>
        </w:rPr>
        <w:t>ющий день после</w:t>
      </w:r>
      <w:r w:rsidR="006A43FA">
        <w:rPr>
          <w:rFonts w:ascii="Times New Roman" w:hAnsi="Times New Roman" w:cs="Times New Roman"/>
          <w:sz w:val="28"/>
          <w:szCs w:val="28"/>
        </w:rPr>
        <w:t xml:space="preserve"> его</w:t>
      </w:r>
      <w:r w:rsidR="00E43399" w:rsidRPr="00E43399">
        <w:rPr>
          <w:rFonts w:ascii="Times New Roman" w:hAnsi="Times New Roman" w:cs="Times New Roman"/>
          <w:sz w:val="28"/>
          <w:szCs w:val="28"/>
        </w:rPr>
        <w:t xml:space="preserve"> </w:t>
      </w:r>
      <w:r w:rsidR="00345220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E43399" w:rsidRPr="00E43399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516DDD" w:rsidRDefault="00516DDD">
      <w:pPr>
        <w:rPr>
          <w:rFonts w:ascii="Times New Roman" w:hAnsi="Times New Roman" w:cs="Times New Roman"/>
          <w:sz w:val="28"/>
          <w:szCs w:val="28"/>
        </w:rPr>
      </w:pPr>
    </w:p>
    <w:p w:rsidR="00386875" w:rsidRDefault="00386875">
      <w:pPr>
        <w:rPr>
          <w:rFonts w:ascii="Times New Roman" w:hAnsi="Times New Roman" w:cs="Times New Roman"/>
          <w:sz w:val="28"/>
          <w:szCs w:val="28"/>
        </w:rPr>
      </w:pPr>
    </w:p>
    <w:p w:rsidR="00516DDD" w:rsidRDefault="00516DDD">
      <w:pPr>
        <w:rPr>
          <w:rFonts w:ascii="Times New Roman" w:hAnsi="Times New Roman" w:cs="Times New Roman"/>
          <w:sz w:val="28"/>
          <w:szCs w:val="28"/>
        </w:rPr>
      </w:pPr>
    </w:p>
    <w:p w:rsidR="00232208" w:rsidRDefault="00CA242D" w:rsidP="00CA242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DDD" w:rsidRDefault="00232208" w:rsidP="00CA242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242D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42D"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43FA">
        <w:rPr>
          <w:rFonts w:ascii="Times New Roman" w:hAnsi="Times New Roman" w:cs="Times New Roman"/>
          <w:sz w:val="28"/>
          <w:szCs w:val="28"/>
        </w:rPr>
        <w:t xml:space="preserve">        </w:t>
      </w:r>
      <w:r w:rsidR="00CA242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A43F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242D">
        <w:rPr>
          <w:rFonts w:ascii="Times New Roman" w:hAnsi="Times New Roman" w:cs="Times New Roman"/>
          <w:sz w:val="28"/>
          <w:szCs w:val="28"/>
        </w:rPr>
        <w:t xml:space="preserve">                 Р.И. Синяговский                      </w:t>
      </w:r>
    </w:p>
    <w:p w:rsidR="00516DDD" w:rsidRDefault="00516D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16DDD" w:rsidRDefault="00516DDD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16DDD" w:rsidSect="009618B0">
      <w:headerReference w:type="default" r:id="rId8"/>
      <w:pgSz w:w="11907" w:h="1679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2EC" w:rsidRDefault="00CF12EC" w:rsidP="000C2E38">
      <w:r>
        <w:separator/>
      </w:r>
    </w:p>
  </w:endnote>
  <w:endnote w:type="continuationSeparator" w:id="0">
    <w:p w:rsidR="00CF12EC" w:rsidRDefault="00CF12EC" w:rsidP="000C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2EC" w:rsidRDefault="00CF12EC" w:rsidP="000C2E38">
      <w:r>
        <w:separator/>
      </w:r>
    </w:p>
  </w:footnote>
  <w:footnote w:type="continuationSeparator" w:id="0">
    <w:p w:rsidR="00CF12EC" w:rsidRDefault="00CF12EC" w:rsidP="000C2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609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12EC" w:rsidRPr="009618B0" w:rsidRDefault="00CF12EC">
        <w:pPr>
          <w:pStyle w:val="af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618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618B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18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32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618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12EC" w:rsidRDefault="00CF12EC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sz w:val="28"/>
        <w:szCs w:val="24"/>
        <w:shd w:val="clear" w:color="auto" w:fill="FFFFFF"/>
        <w:lang w:val="ru-RU" w:eastAsia="ru-RU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sz w:val="28"/>
        <w:szCs w:val="24"/>
        <w:shd w:val="clear" w:color="auto" w:fill="FFFFFF"/>
        <w:lang w:val="ru-RU" w:eastAsia="ru-RU" w:bidi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13D0C07"/>
    <w:multiLevelType w:val="hybridMultilevel"/>
    <w:tmpl w:val="731C8F36"/>
    <w:lvl w:ilvl="0" w:tplc="CC241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E2418"/>
    <w:multiLevelType w:val="hybridMultilevel"/>
    <w:tmpl w:val="62A0FFC6"/>
    <w:lvl w:ilvl="0" w:tplc="5A5E6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4F7"/>
    <w:rsid w:val="00004A61"/>
    <w:rsid w:val="00042ACD"/>
    <w:rsid w:val="0005353A"/>
    <w:rsid w:val="00081CB9"/>
    <w:rsid w:val="000A1C1E"/>
    <w:rsid w:val="000C2E38"/>
    <w:rsid w:val="000D12A3"/>
    <w:rsid w:val="000E6BE6"/>
    <w:rsid w:val="000F0068"/>
    <w:rsid w:val="001402BE"/>
    <w:rsid w:val="00173C11"/>
    <w:rsid w:val="00177CAB"/>
    <w:rsid w:val="002134B7"/>
    <w:rsid w:val="00232208"/>
    <w:rsid w:val="00271B64"/>
    <w:rsid w:val="002B6730"/>
    <w:rsid w:val="002C1740"/>
    <w:rsid w:val="002C3572"/>
    <w:rsid w:val="00313295"/>
    <w:rsid w:val="00315C01"/>
    <w:rsid w:val="00342F14"/>
    <w:rsid w:val="00345220"/>
    <w:rsid w:val="00386875"/>
    <w:rsid w:val="003D3B0A"/>
    <w:rsid w:val="003E75A5"/>
    <w:rsid w:val="004301F1"/>
    <w:rsid w:val="00434313"/>
    <w:rsid w:val="00454C60"/>
    <w:rsid w:val="004574F7"/>
    <w:rsid w:val="0047411C"/>
    <w:rsid w:val="00485F18"/>
    <w:rsid w:val="004E1FC1"/>
    <w:rsid w:val="00516DDD"/>
    <w:rsid w:val="005E16C9"/>
    <w:rsid w:val="005F6B51"/>
    <w:rsid w:val="00661BBB"/>
    <w:rsid w:val="006A43FA"/>
    <w:rsid w:val="00722657"/>
    <w:rsid w:val="007A779E"/>
    <w:rsid w:val="007F28BA"/>
    <w:rsid w:val="00817230"/>
    <w:rsid w:val="00896A5D"/>
    <w:rsid w:val="008E321B"/>
    <w:rsid w:val="00940CF0"/>
    <w:rsid w:val="00952C7D"/>
    <w:rsid w:val="009571B1"/>
    <w:rsid w:val="009618B0"/>
    <w:rsid w:val="00965CD6"/>
    <w:rsid w:val="00987979"/>
    <w:rsid w:val="009D1B27"/>
    <w:rsid w:val="00A468FD"/>
    <w:rsid w:val="00A965CF"/>
    <w:rsid w:val="00AB6261"/>
    <w:rsid w:val="00B94549"/>
    <w:rsid w:val="00C0721A"/>
    <w:rsid w:val="00C516A9"/>
    <w:rsid w:val="00CA242D"/>
    <w:rsid w:val="00CF12EC"/>
    <w:rsid w:val="00E10D70"/>
    <w:rsid w:val="00E43399"/>
    <w:rsid w:val="00E71D2A"/>
    <w:rsid w:val="00E77957"/>
    <w:rsid w:val="00EA7528"/>
    <w:rsid w:val="00EC4596"/>
    <w:rsid w:val="00F03069"/>
    <w:rsid w:val="00F063E3"/>
    <w:rsid w:val="00F07E64"/>
    <w:rsid w:val="00F15C30"/>
    <w:rsid w:val="00F3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DD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0"/>
    <w:next w:val="a1"/>
    <w:qFormat/>
    <w:rsid w:val="00516DDD"/>
    <w:pPr>
      <w:tabs>
        <w:tab w:val="num" w:pos="0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rsid w:val="00516DDD"/>
    <w:pPr>
      <w:keepNext/>
      <w:widowControl/>
      <w:tabs>
        <w:tab w:val="num" w:pos="0"/>
      </w:tabs>
      <w:autoSpaceDE/>
      <w:spacing w:before="240" w:after="60"/>
      <w:ind w:firstLine="0"/>
      <w:jc w:val="left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16DDD"/>
    <w:pPr>
      <w:keepNext/>
      <w:widowControl/>
      <w:tabs>
        <w:tab w:val="num" w:pos="0"/>
      </w:tabs>
      <w:autoSpaceDE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516DDD"/>
    <w:rPr>
      <w:b/>
      <w:sz w:val="28"/>
      <w:szCs w:val="28"/>
    </w:rPr>
  </w:style>
  <w:style w:type="character" w:customStyle="1" w:styleId="WW8Num1z1">
    <w:name w:val="WW8Num1z1"/>
    <w:rsid w:val="00516DDD"/>
  </w:style>
  <w:style w:type="character" w:customStyle="1" w:styleId="WW8Num1z2">
    <w:name w:val="WW8Num1z2"/>
    <w:rsid w:val="00516DDD"/>
  </w:style>
  <w:style w:type="character" w:customStyle="1" w:styleId="WW8Num1z3">
    <w:name w:val="WW8Num1z3"/>
    <w:rsid w:val="00516DDD"/>
  </w:style>
  <w:style w:type="character" w:customStyle="1" w:styleId="WW8Num1z4">
    <w:name w:val="WW8Num1z4"/>
    <w:rsid w:val="00516DDD"/>
  </w:style>
  <w:style w:type="character" w:customStyle="1" w:styleId="WW8Num1z5">
    <w:name w:val="WW8Num1z5"/>
    <w:rsid w:val="00516DDD"/>
  </w:style>
  <w:style w:type="character" w:customStyle="1" w:styleId="WW8Num1z6">
    <w:name w:val="WW8Num1z6"/>
    <w:rsid w:val="00516DDD"/>
  </w:style>
  <w:style w:type="character" w:customStyle="1" w:styleId="WW8Num1z7">
    <w:name w:val="WW8Num1z7"/>
    <w:rsid w:val="00516DDD"/>
  </w:style>
  <w:style w:type="character" w:customStyle="1" w:styleId="WW8Num1z8">
    <w:name w:val="WW8Num1z8"/>
    <w:rsid w:val="00516DDD"/>
  </w:style>
  <w:style w:type="character" w:customStyle="1" w:styleId="WW8Num2z0">
    <w:name w:val="WW8Num2z0"/>
    <w:rsid w:val="00516DDD"/>
    <w:rPr>
      <w:rFonts w:cs="Times New Roman"/>
    </w:rPr>
  </w:style>
  <w:style w:type="character" w:customStyle="1" w:styleId="WW8Num2z1">
    <w:name w:val="WW8Num2z1"/>
    <w:rsid w:val="00516DDD"/>
  </w:style>
  <w:style w:type="character" w:customStyle="1" w:styleId="WW8Num2z2">
    <w:name w:val="WW8Num2z2"/>
    <w:rsid w:val="00516DDD"/>
  </w:style>
  <w:style w:type="character" w:customStyle="1" w:styleId="WW8Num2z3">
    <w:name w:val="WW8Num2z3"/>
    <w:rsid w:val="00516DDD"/>
  </w:style>
  <w:style w:type="character" w:customStyle="1" w:styleId="WW8Num2z4">
    <w:name w:val="WW8Num2z4"/>
    <w:rsid w:val="00516DDD"/>
  </w:style>
  <w:style w:type="character" w:customStyle="1" w:styleId="WW8Num2z5">
    <w:name w:val="WW8Num2z5"/>
    <w:rsid w:val="00516DDD"/>
  </w:style>
  <w:style w:type="character" w:customStyle="1" w:styleId="WW8Num2z6">
    <w:name w:val="WW8Num2z6"/>
    <w:rsid w:val="00516DDD"/>
  </w:style>
  <w:style w:type="character" w:customStyle="1" w:styleId="WW8Num2z7">
    <w:name w:val="WW8Num2z7"/>
    <w:rsid w:val="00516DDD"/>
  </w:style>
  <w:style w:type="character" w:customStyle="1" w:styleId="WW8Num2z8">
    <w:name w:val="WW8Num2z8"/>
    <w:rsid w:val="00516DDD"/>
  </w:style>
  <w:style w:type="character" w:customStyle="1" w:styleId="WW8Num3z0">
    <w:name w:val="WW8Num3z0"/>
    <w:rsid w:val="00516DDD"/>
    <w:rPr>
      <w:rFonts w:ascii="Times New Roman" w:hAnsi="Times New Roman" w:cs="Times New Roman"/>
      <w:b/>
      <w:bCs/>
      <w:i w:val="0"/>
      <w:iCs w:val="0"/>
      <w:sz w:val="28"/>
      <w:szCs w:val="24"/>
      <w:shd w:val="clear" w:color="auto" w:fill="FFFFFF"/>
      <w:lang w:val="ru-RU" w:eastAsia="ru-RU" w:bidi="ar-SA"/>
    </w:rPr>
  </w:style>
  <w:style w:type="character" w:customStyle="1" w:styleId="WW8Num3z2">
    <w:name w:val="WW8Num3z2"/>
    <w:rsid w:val="00516DDD"/>
  </w:style>
  <w:style w:type="character" w:customStyle="1" w:styleId="WW8Num3z3">
    <w:name w:val="WW8Num3z3"/>
    <w:rsid w:val="00516DDD"/>
  </w:style>
  <w:style w:type="character" w:customStyle="1" w:styleId="WW8Num3z4">
    <w:name w:val="WW8Num3z4"/>
    <w:rsid w:val="00516DDD"/>
  </w:style>
  <w:style w:type="character" w:customStyle="1" w:styleId="WW8Num3z5">
    <w:name w:val="WW8Num3z5"/>
    <w:rsid w:val="00516DDD"/>
  </w:style>
  <w:style w:type="character" w:customStyle="1" w:styleId="WW8Num3z6">
    <w:name w:val="WW8Num3z6"/>
    <w:rsid w:val="00516DDD"/>
  </w:style>
  <w:style w:type="character" w:customStyle="1" w:styleId="WW8Num3z7">
    <w:name w:val="WW8Num3z7"/>
    <w:rsid w:val="00516DDD"/>
  </w:style>
  <w:style w:type="character" w:customStyle="1" w:styleId="WW8Num3z8">
    <w:name w:val="WW8Num3z8"/>
    <w:rsid w:val="00516DDD"/>
  </w:style>
  <w:style w:type="character" w:customStyle="1" w:styleId="WW8Num3z1">
    <w:name w:val="WW8Num3z1"/>
    <w:rsid w:val="00516DDD"/>
    <w:rPr>
      <w:b/>
      <w:bCs/>
      <w:i w:val="0"/>
      <w:iCs w:val="0"/>
      <w:sz w:val="28"/>
    </w:rPr>
  </w:style>
  <w:style w:type="character" w:customStyle="1" w:styleId="WW8Num4z0">
    <w:name w:val="WW8Num4z0"/>
    <w:rsid w:val="00516DDD"/>
  </w:style>
  <w:style w:type="character" w:customStyle="1" w:styleId="WW8Num4z1">
    <w:name w:val="WW8Num4z1"/>
    <w:rsid w:val="00516DDD"/>
  </w:style>
  <w:style w:type="character" w:customStyle="1" w:styleId="WW8Num4z2">
    <w:name w:val="WW8Num4z2"/>
    <w:rsid w:val="00516DDD"/>
    <w:rPr>
      <w:color w:val="000000"/>
      <w:shd w:val="clear" w:color="auto" w:fill="FFFFFF"/>
    </w:rPr>
  </w:style>
  <w:style w:type="character" w:customStyle="1" w:styleId="WW8Num4z3">
    <w:name w:val="WW8Num4z3"/>
    <w:rsid w:val="00516DDD"/>
  </w:style>
  <w:style w:type="character" w:customStyle="1" w:styleId="WW8Num4z4">
    <w:name w:val="WW8Num4z4"/>
    <w:rsid w:val="00516DDD"/>
  </w:style>
  <w:style w:type="character" w:customStyle="1" w:styleId="WW8Num4z5">
    <w:name w:val="WW8Num4z5"/>
    <w:rsid w:val="00516DDD"/>
  </w:style>
  <w:style w:type="character" w:customStyle="1" w:styleId="WW8Num4z6">
    <w:name w:val="WW8Num4z6"/>
    <w:rsid w:val="00516DDD"/>
  </w:style>
  <w:style w:type="character" w:customStyle="1" w:styleId="WW8Num4z7">
    <w:name w:val="WW8Num4z7"/>
    <w:rsid w:val="00516DDD"/>
  </w:style>
  <w:style w:type="character" w:customStyle="1" w:styleId="WW8Num4z8">
    <w:name w:val="WW8Num4z8"/>
    <w:rsid w:val="00516DDD"/>
  </w:style>
  <w:style w:type="character" w:customStyle="1" w:styleId="WW8Num5z0">
    <w:name w:val="WW8Num5z0"/>
    <w:rsid w:val="00516DDD"/>
    <w:rPr>
      <w:rFonts w:cs="Times New Roman"/>
    </w:rPr>
  </w:style>
  <w:style w:type="character" w:customStyle="1" w:styleId="10">
    <w:name w:val="Основной шрифт абзаца1"/>
    <w:rsid w:val="00516DDD"/>
  </w:style>
  <w:style w:type="character" w:customStyle="1" w:styleId="apple-converted-space">
    <w:name w:val="apple-converted-space"/>
    <w:basedOn w:val="10"/>
    <w:rsid w:val="00516DDD"/>
  </w:style>
  <w:style w:type="character" w:customStyle="1" w:styleId="a5">
    <w:name w:val="Текст выноски Знак"/>
    <w:rsid w:val="00516DDD"/>
    <w:rPr>
      <w:rFonts w:ascii="Tahoma" w:eastAsia="Times New Roman" w:hAnsi="Tahoma" w:cs="Tahoma"/>
      <w:sz w:val="16"/>
      <w:szCs w:val="16"/>
    </w:rPr>
  </w:style>
  <w:style w:type="character" w:styleId="a6">
    <w:name w:val="Hyperlink"/>
    <w:rsid w:val="00516DDD"/>
    <w:rPr>
      <w:color w:val="0000FF"/>
      <w:u w:val="single"/>
    </w:rPr>
  </w:style>
  <w:style w:type="character" w:customStyle="1" w:styleId="20">
    <w:name w:val="Заголовок 2 Знак"/>
    <w:rsid w:val="00516DD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rsid w:val="00516DDD"/>
    <w:rPr>
      <w:rFonts w:ascii="Arial" w:eastAsia="Times New Roman" w:hAnsi="Arial" w:cs="Arial"/>
      <w:b/>
      <w:bCs/>
      <w:sz w:val="26"/>
      <w:szCs w:val="26"/>
    </w:rPr>
  </w:style>
  <w:style w:type="character" w:styleId="a7">
    <w:name w:val="Emphasis"/>
    <w:qFormat/>
    <w:rsid w:val="00516DDD"/>
    <w:rPr>
      <w:i/>
      <w:iCs/>
    </w:rPr>
  </w:style>
  <w:style w:type="character" w:customStyle="1" w:styleId="a8">
    <w:name w:val="Верхний колонтитул Знак"/>
    <w:uiPriority w:val="99"/>
    <w:rsid w:val="00516DDD"/>
    <w:rPr>
      <w:rFonts w:ascii="Arial" w:eastAsia="Times New Roman" w:hAnsi="Arial" w:cs="Arial"/>
      <w:sz w:val="24"/>
      <w:szCs w:val="24"/>
    </w:rPr>
  </w:style>
  <w:style w:type="character" w:customStyle="1" w:styleId="a9">
    <w:name w:val="Нижний колонтитул Знак"/>
    <w:rsid w:val="00516DDD"/>
    <w:rPr>
      <w:rFonts w:ascii="Arial" w:eastAsia="Times New Roman" w:hAnsi="Arial" w:cs="Arial"/>
      <w:sz w:val="24"/>
      <w:szCs w:val="24"/>
    </w:rPr>
  </w:style>
  <w:style w:type="character" w:customStyle="1" w:styleId="s1">
    <w:name w:val="s1"/>
    <w:rsid w:val="00516DDD"/>
  </w:style>
  <w:style w:type="character" w:customStyle="1" w:styleId="WW--">
    <w:name w:val="WW-Интернет-ссылка"/>
    <w:rsid w:val="00516DDD"/>
    <w:rPr>
      <w:color w:val="0000FF"/>
      <w:u w:val="single"/>
      <w:lang w:val="ru-RU" w:bidi="ru-RU"/>
    </w:rPr>
  </w:style>
  <w:style w:type="character" w:customStyle="1" w:styleId="aa">
    <w:name w:val="Цветовое выделение для Текст"/>
    <w:rsid w:val="00516DDD"/>
    <w:rPr>
      <w:sz w:val="24"/>
    </w:rPr>
  </w:style>
  <w:style w:type="character" w:customStyle="1" w:styleId="ab">
    <w:name w:val="Утратил силу"/>
    <w:rsid w:val="00516DDD"/>
    <w:rPr>
      <w:b w:val="0"/>
      <w:strike/>
      <w:color w:val="666600"/>
    </w:rPr>
  </w:style>
  <w:style w:type="character" w:customStyle="1" w:styleId="ac">
    <w:name w:val="Гипертекстовая ссылка"/>
    <w:rsid w:val="00516DDD"/>
    <w:rPr>
      <w:b w:val="0"/>
      <w:color w:val="106BBE"/>
    </w:rPr>
  </w:style>
  <w:style w:type="character" w:customStyle="1" w:styleId="ad">
    <w:name w:val="Цветовое выделение"/>
    <w:basedOn w:val="aa"/>
    <w:rsid w:val="00516DDD"/>
    <w:rPr>
      <w:b/>
      <w:color w:val="26282F"/>
      <w:sz w:val="24"/>
    </w:rPr>
  </w:style>
  <w:style w:type="character" w:customStyle="1" w:styleId="ae">
    <w:name w:val="Продолжение ссылки"/>
    <w:basedOn w:val="ac"/>
    <w:rsid w:val="00516DDD"/>
    <w:rPr>
      <w:b w:val="0"/>
      <w:color w:val="106BBE"/>
    </w:rPr>
  </w:style>
  <w:style w:type="character" w:customStyle="1" w:styleId="af">
    <w:name w:val="Найденные слова"/>
    <w:basedOn w:val="ad"/>
    <w:rsid w:val="00516DDD"/>
    <w:rPr>
      <w:b/>
      <w:color w:val="26282F"/>
      <w:sz w:val="24"/>
      <w:shd w:val="clear" w:color="auto" w:fill="FFF580"/>
    </w:rPr>
  </w:style>
  <w:style w:type="character" w:customStyle="1" w:styleId="af0">
    <w:name w:val="Не вступил в силу"/>
    <w:basedOn w:val="ad"/>
    <w:rsid w:val="00516DDD"/>
    <w:rPr>
      <w:b/>
      <w:color w:val="000000"/>
      <w:sz w:val="24"/>
      <w:shd w:val="clear" w:color="auto" w:fill="D8EDE8"/>
    </w:rPr>
  </w:style>
  <w:style w:type="character" w:customStyle="1" w:styleId="af1">
    <w:name w:val="Опечатки"/>
    <w:basedOn w:val="aa"/>
    <w:rsid w:val="00516DDD"/>
    <w:rPr>
      <w:color w:val="FF0000"/>
      <w:sz w:val="24"/>
    </w:rPr>
  </w:style>
  <w:style w:type="character" w:customStyle="1" w:styleId="af2">
    <w:name w:val="Активная гипертекстовая ссылка"/>
    <w:basedOn w:val="ac"/>
    <w:rsid w:val="00516DDD"/>
    <w:rPr>
      <w:b w:val="0"/>
      <w:color w:val="106BBE"/>
      <w:u w:val="single"/>
    </w:rPr>
  </w:style>
  <w:style w:type="character" w:customStyle="1" w:styleId="af3">
    <w:name w:val="Сравнение редакций. Добавленный фрагмент"/>
    <w:rsid w:val="00516DDD"/>
    <w:rPr>
      <w:color w:val="000000"/>
      <w:shd w:val="clear" w:color="auto" w:fill="C1D7FF"/>
    </w:rPr>
  </w:style>
  <w:style w:type="character" w:customStyle="1" w:styleId="af4">
    <w:name w:val="Сравнение редакций. Удаленный фрагмент"/>
    <w:rsid w:val="00516DDD"/>
    <w:rPr>
      <w:color w:val="000000"/>
      <w:shd w:val="clear" w:color="auto" w:fill="C4C413"/>
    </w:rPr>
  </w:style>
  <w:style w:type="character" w:customStyle="1" w:styleId="af5">
    <w:name w:val="Заголовок своего сообщения"/>
    <w:basedOn w:val="ad"/>
    <w:rsid w:val="00516DDD"/>
    <w:rPr>
      <w:b/>
      <w:color w:val="26282F"/>
      <w:sz w:val="24"/>
    </w:rPr>
  </w:style>
  <w:style w:type="character" w:customStyle="1" w:styleId="af6">
    <w:name w:val="Заголовок чужого сообщения"/>
    <w:basedOn w:val="ad"/>
    <w:rsid w:val="00516DDD"/>
    <w:rPr>
      <w:b/>
      <w:color w:val="FF0000"/>
      <w:sz w:val="24"/>
    </w:rPr>
  </w:style>
  <w:style w:type="character" w:customStyle="1" w:styleId="af7">
    <w:name w:val="Выделение для Базового Поиска"/>
    <w:basedOn w:val="ad"/>
    <w:rsid w:val="00516DDD"/>
    <w:rPr>
      <w:b/>
      <w:color w:val="0058A9"/>
      <w:sz w:val="24"/>
    </w:rPr>
  </w:style>
  <w:style w:type="character" w:customStyle="1" w:styleId="af8">
    <w:name w:val="Выделение для Базового Поиска (курсив)"/>
    <w:basedOn w:val="af7"/>
    <w:rsid w:val="00516DDD"/>
    <w:rPr>
      <w:b/>
      <w:i/>
      <w:color w:val="0058A9"/>
      <w:sz w:val="24"/>
    </w:rPr>
  </w:style>
  <w:style w:type="character" w:customStyle="1" w:styleId="af9">
    <w:name w:val="Ссылка на утративший силу документ"/>
    <w:basedOn w:val="ac"/>
    <w:rsid w:val="00516DDD"/>
    <w:rPr>
      <w:b w:val="0"/>
      <w:color w:val="749232"/>
    </w:rPr>
  </w:style>
  <w:style w:type="character" w:customStyle="1" w:styleId="afa">
    <w:name w:val="Сравнение редакций"/>
    <w:basedOn w:val="ad"/>
    <w:rsid w:val="00516DDD"/>
    <w:rPr>
      <w:b w:val="0"/>
      <w:color w:val="26282F"/>
      <w:sz w:val="24"/>
    </w:rPr>
  </w:style>
  <w:style w:type="character" w:customStyle="1" w:styleId="FontStyle26">
    <w:name w:val="Font Style26"/>
    <w:rsid w:val="00516DDD"/>
    <w:rPr>
      <w:rFonts w:ascii="Times New Roman" w:hAnsi="Times New Roman" w:cs="Times New Roman"/>
      <w:b/>
      <w:bCs/>
      <w:sz w:val="18"/>
      <w:szCs w:val="18"/>
    </w:rPr>
  </w:style>
  <w:style w:type="paragraph" w:customStyle="1" w:styleId="a0">
    <w:name w:val="Заголовок"/>
    <w:basedOn w:val="a"/>
    <w:next w:val="a1"/>
    <w:rsid w:val="00516DD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rsid w:val="00516DDD"/>
    <w:pPr>
      <w:spacing w:after="140" w:line="288" w:lineRule="auto"/>
    </w:pPr>
  </w:style>
  <w:style w:type="paragraph" w:styleId="afb">
    <w:name w:val="List"/>
    <w:basedOn w:val="a1"/>
    <w:rsid w:val="00516DDD"/>
    <w:rPr>
      <w:rFonts w:cs="Mangal"/>
    </w:rPr>
  </w:style>
  <w:style w:type="paragraph" w:styleId="afc">
    <w:name w:val="caption"/>
    <w:basedOn w:val="a"/>
    <w:qFormat/>
    <w:rsid w:val="00516DD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16DDD"/>
    <w:pPr>
      <w:suppressLineNumbers/>
    </w:pPr>
    <w:rPr>
      <w:rFonts w:cs="Mangal"/>
    </w:rPr>
  </w:style>
  <w:style w:type="paragraph" w:customStyle="1" w:styleId="s10">
    <w:name w:val="s_1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516DD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d">
    <w:name w:val="Balloon Text"/>
    <w:basedOn w:val="a"/>
    <w:rsid w:val="00516DDD"/>
    <w:rPr>
      <w:rFonts w:ascii="Tahoma" w:hAnsi="Tahoma" w:cs="Tahoma"/>
      <w:sz w:val="16"/>
      <w:szCs w:val="16"/>
    </w:rPr>
  </w:style>
  <w:style w:type="paragraph" w:customStyle="1" w:styleId="21">
    <w:name w:val="заголовок 2"/>
    <w:basedOn w:val="a"/>
    <w:next w:val="a"/>
    <w:rsid w:val="00516DDD"/>
    <w:pPr>
      <w:keepNext/>
      <w:widowControl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516DDD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rsid w:val="00516DD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styleId="afe">
    <w:name w:val="No Spacing"/>
    <w:qFormat/>
    <w:rsid w:val="00516DDD"/>
    <w:pPr>
      <w:widowControl w:val="0"/>
      <w:suppressAutoHyphens/>
      <w:autoSpaceDE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aff">
    <w:name w:val="header"/>
    <w:basedOn w:val="a"/>
    <w:uiPriority w:val="99"/>
    <w:rsid w:val="00516DDD"/>
    <w:pPr>
      <w:tabs>
        <w:tab w:val="center" w:pos="4677"/>
        <w:tab w:val="right" w:pos="9355"/>
      </w:tabs>
    </w:pPr>
  </w:style>
  <w:style w:type="paragraph" w:styleId="aff0">
    <w:name w:val="footer"/>
    <w:basedOn w:val="a"/>
    <w:rsid w:val="00516DDD"/>
    <w:pPr>
      <w:tabs>
        <w:tab w:val="center" w:pos="4677"/>
        <w:tab w:val="right" w:pos="9355"/>
      </w:tabs>
    </w:pPr>
  </w:style>
  <w:style w:type="paragraph" w:customStyle="1" w:styleId="p3">
    <w:name w:val="p3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p4">
    <w:name w:val="p4"/>
    <w:basedOn w:val="a"/>
    <w:rsid w:val="00516DDD"/>
    <w:pPr>
      <w:widowControl/>
      <w:autoSpaceDE/>
      <w:spacing w:before="280" w:after="280"/>
      <w:ind w:firstLine="0"/>
      <w:jc w:val="left"/>
    </w:pPr>
    <w:rPr>
      <w:rFonts w:ascii="Times New Roman" w:hAnsi="Times New Roman" w:cs="Times New Roman"/>
    </w:rPr>
  </w:style>
  <w:style w:type="paragraph" w:customStyle="1" w:styleId="aff1">
    <w:name w:val="Прижатый влево"/>
    <w:basedOn w:val="a"/>
    <w:next w:val="a"/>
    <w:rsid w:val="00516DDD"/>
    <w:pPr>
      <w:widowControl/>
      <w:ind w:firstLine="0"/>
      <w:jc w:val="left"/>
    </w:pPr>
    <w:rPr>
      <w:rFonts w:eastAsia="Calibri"/>
    </w:rPr>
  </w:style>
  <w:style w:type="paragraph" w:customStyle="1" w:styleId="WW-">
    <w:name w:val="WW-Базовый"/>
    <w:rsid w:val="00516DDD"/>
    <w:pPr>
      <w:tabs>
        <w:tab w:val="left" w:pos="708"/>
      </w:tabs>
      <w:suppressAutoHyphens/>
      <w:spacing w:after="200" w:line="276" w:lineRule="auto"/>
      <w:jc w:val="both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aff2">
    <w:name w:val="Содержимое таблицы"/>
    <w:basedOn w:val="a"/>
    <w:rsid w:val="00516DDD"/>
    <w:pPr>
      <w:suppressLineNumbers/>
    </w:pPr>
  </w:style>
  <w:style w:type="paragraph" w:customStyle="1" w:styleId="aff3">
    <w:name w:val="Заголовок таблицы"/>
    <w:basedOn w:val="aff2"/>
    <w:rsid w:val="00516DDD"/>
    <w:pPr>
      <w:jc w:val="center"/>
    </w:pPr>
    <w:rPr>
      <w:b/>
      <w:bCs/>
    </w:rPr>
  </w:style>
  <w:style w:type="paragraph" w:customStyle="1" w:styleId="aff4">
    <w:name w:val="Содержимое врезки"/>
    <w:basedOn w:val="a"/>
    <w:rsid w:val="00516DDD"/>
  </w:style>
  <w:style w:type="paragraph" w:customStyle="1" w:styleId="12">
    <w:name w:val="Обычный (веб)1"/>
    <w:basedOn w:val="a"/>
    <w:rsid w:val="00516DDD"/>
    <w:pPr>
      <w:spacing w:after="119"/>
    </w:pPr>
    <w:rPr>
      <w:rFonts w:ascii="Times New Roman" w:hAnsi="Times New Roman" w:cs="Times New Roman"/>
    </w:rPr>
  </w:style>
  <w:style w:type="paragraph" w:customStyle="1" w:styleId="13">
    <w:name w:val="Обычный1"/>
    <w:rsid w:val="00516DDD"/>
    <w:pPr>
      <w:tabs>
        <w:tab w:val="left" w:pos="708"/>
      </w:tabs>
      <w:suppressAutoHyphens/>
      <w:spacing w:after="200" w:line="100" w:lineRule="atLeast"/>
    </w:pPr>
    <w:rPr>
      <w:lang w:eastAsia="zh-CN"/>
    </w:rPr>
  </w:style>
  <w:style w:type="paragraph" w:styleId="aff5">
    <w:name w:val="Title"/>
    <w:basedOn w:val="a0"/>
    <w:next w:val="a1"/>
    <w:qFormat/>
    <w:rsid w:val="00516DDD"/>
    <w:pPr>
      <w:jc w:val="center"/>
    </w:pPr>
    <w:rPr>
      <w:b/>
      <w:bCs/>
      <w:sz w:val="56"/>
      <w:szCs w:val="56"/>
    </w:rPr>
  </w:style>
  <w:style w:type="paragraph" w:styleId="aff6">
    <w:name w:val="Subtitle"/>
    <w:basedOn w:val="a0"/>
    <w:next w:val="a1"/>
    <w:qFormat/>
    <w:rsid w:val="00516DDD"/>
    <w:pPr>
      <w:spacing w:before="60"/>
      <w:jc w:val="center"/>
    </w:pPr>
    <w:rPr>
      <w:sz w:val="36"/>
      <w:szCs w:val="36"/>
    </w:rPr>
  </w:style>
  <w:style w:type="paragraph" w:customStyle="1" w:styleId="14">
    <w:name w:val="Цитата1"/>
    <w:basedOn w:val="a"/>
    <w:rsid w:val="00516DDD"/>
    <w:pPr>
      <w:spacing w:after="283"/>
      <w:ind w:left="567" w:right="567" w:firstLine="0"/>
    </w:pPr>
  </w:style>
  <w:style w:type="paragraph" w:customStyle="1" w:styleId="ConsTitle">
    <w:name w:val="ConsTitle"/>
    <w:rsid w:val="00516DDD"/>
    <w:pPr>
      <w:widowControl w:val="0"/>
      <w:suppressAutoHyphens/>
    </w:pPr>
    <w:rPr>
      <w:rFonts w:ascii="Arial" w:eastAsia="Arial" w:hAnsi="Arial" w:cs="Arial"/>
      <w:b/>
      <w:lang w:eastAsia="zh-CN"/>
    </w:rPr>
  </w:style>
  <w:style w:type="paragraph" w:customStyle="1" w:styleId="22">
    <w:name w:val="Обычный2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7">
    <w:name w:val="Таблицы (моноширинный)"/>
    <w:rsid w:val="00516DDD"/>
    <w:pPr>
      <w:widowControl w:val="0"/>
      <w:suppressAutoHyphens/>
    </w:pPr>
    <w:rPr>
      <w:rFonts w:ascii="Courier New" w:eastAsia="SimSun" w:hAnsi="Courier New" w:cs="Mangal"/>
      <w:sz w:val="24"/>
      <w:szCs w:val="24"/>
      <w:lang w:eastAsia="zh-CN" w:bidi="hi-IN"/>
    </w:rPr>
  </w:style>
  <w:style w:type="paragraph" w:customStyle="1" w:styleId="aff8">
    <w:name w:val="Комментарий"/>
    <w:rsid w:val="00516DDD"/>
    <w:pPr>
      <w:widowControl w:val="0"/>
      <w:suppressAutoHyphens/>
    </w:pPr>
    <w:rPr>
      <w:rFonts w:ascii="Liberation Serif" w:eastAsia="SimSun" w:hAnsi="Liberation Serif" w:cs="Mangal"/>
      <w:color w:val="353842"/>
      <w:sz w:val="24"/>
      <w:szCs w:val="24"/>
      <w:shd w:val="clear" w:color="auto" w:fill="F0F0F0"/>
      <w:lang w:eastAsia="zh-CN" w:bidi="hi-IN"/>
    </w:rPr>
  </w:style>
  <w:style w:type="paragraph" w:customStyle="1" w:styleId="aff9">
    <w:name w:val="Моноширинный"/>
    <w:rsid w:val="00516DDD"/>
    <w:pPr>
      <w:widowControl w:val="0"/>
      <w:suppressAutoHyphens/>
    </w:pPr>
    <w:rPr>
      <w:rFonts w:ascii="Courier New" w:eastAsia="SimSun" w:hAnsi="Courier New" w:cs="Mangal"/>
      <w:sz w:val="24"/>
      <w:szCs w:val="24"/>
      <w:lang w:eastAsia="zh-CN" w:bidi="hi-IN"/>
    </w:rPr>
  </w:style>
  <w:style w:type="paragraph" w:customStyle="1" w:styleId="affa">
    <w:name w:val="Текст (справка)"/>
    <w:rsid w:val="00516DDD"/>
    <w:pPr>
      <w:widowControl w:val="0"/>
      <w:suppressAutoHyphens/>
      <w:ind w:left="170" w:right="17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b">
    <w:name w:val="Заголовок статьи"/>
    <w:rsid w:val="00516DDD"/>
    <w:pPr>
      <w:widowControl w:val="0"/>
      <w:suppressAutoHyphens/>
      <w:ind w:left="1612" w:hanging="892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c">
    <w:name w:val="Нормальный (таблица)"/>
    <w:rsid w:val="00516DDD"/>
    <w:pPr>
      <w:widowControl w:val="0"/>
      <w:suppressAutoHyphens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d">
    <w:name w:val="Текст (лев. подпись)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e">
    <w:name w:val="Текст (прав. подпись)"/>
    <w:rsid w:val="00516DDD"/>
    <w:pPr>
      <w:widowControl w:val="0"/>
      <w:suppressAutoHyphens/>
      <w:jc w:val="right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">
    <w:name w:val="Текст в таблице"/>
    <w:basedOn w:val="affc"/>
    <w:rsid w:val="00516DDD"/>
    <w:pPr>
      <w:ind w:firstLine="500"/>
    </w:pPr>
  </w:style>
  <w:style w:type="paragraph" w:customStyle="1" w:styleId="afff0">
    <w:name w:val="Технический комментарий"/>
    <w:rsid w:val="00516DDD"/>
    <w:pPr>
      <w:widowControl w:val="0"/>
      <w:suppressAutoHyphens/>
    </w:pPr>
    <w:rPr>
      <w:rFonts w:ascii="Liberation Serif" w:eastAsia="SimSun" w:hAnsi="Liberation Serif" w:cs="Mangal"/>
      <w:color w:val="463F31"/>
      <w:sz w:val="24"/>
      <w:szCs w:val="24"/>
      <w:shd w:val="clear" w:color="auto" w:fill="FFFFA6"/>
      <w:lang w:eastAsia="zh-CN" w:bidi="hi-IN"/>
    </w:rPr>
  </w:style>
  <w:style w:type="paragraph" w:customStyle="1" w:styleId="afff1">
    <w:name w:val="Информация об изменениях документа"/>
    <w:basedOn w:val="aff8"/>
    <w:rsid w:val="00516DDD"/>
    <w:rPr>
      <w:i/>
    </w:rPr>
  </w:style>
  <w:style w:type="paragraph" w:customStyle="1" w:styleId="afff2">
    <w:name w:val="Комментарий пользователя"/>
    <w:basedOn w:val="aff8"/>
    <w:rsid w:val="00516DDD"/>
    <w:rPr>
      <w:shd w:val="clear" w:color="auto" w:fill="FFDFE0"/>
    </w:rPr>
  </w:style>
  <w:style w:type="paragraph" w:customStyle="1" w:styleId="afff3">
    <w:name w:val="Оглавление"/>
    <w:basedOn w:val="aff7"/>
    <w:rsid w:val="00516DDD"/>
    <w:pPr>
      <w:ind w:left="140"/>
    </w:pPr>
    <w:rPr>
      <w:rFonts w:cs="Courier New"/>
    </w:rPr>
  </w:style>
  <w:style w:type="paragraph" w:customStyle="1" w:styleId="afff4">
    <w:name w:val="Словарная статья"/>
    <w:rsid w:val="00516DDD"/>
    <w:pPr>
      <w:widowControl w:val="0"/>
      <w:suppressAutoHyphens/>
      <w:ind w:right="118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5">
    <w:name w:val="Колонтитул (левый)"/>
    <w:basedOn w:val="affd"/>
    <w:rsid w:val="00516DDD"/>
    <w:rPr>
      <w:sz w:val="14"/>
    </w:rPr>
  </w:style>
  <w:style w:type="paragraph" w:customStyle="1" w:styleId="afff6">
    <w:name w:val="Колонтитул (правый)"/>
    <w:basedOn w:val="affe"/>
    <w:rsid w:val="00516DDD"/>
    <w:rPr>
      <w:sz w:val="14"/>
    </w:rPr>
  </w:style>
  <w:style w:type="paragraph" w:customStyle="1" w:styleId="afff7">
    <w:name w:val="Основное меню (преемственное)"/>
    <w:rsid w:val="00516DDD"/>
    <w:pPr>
      <w:widowControl w:val="0"/>
      <w:suppressAutoHyphens/>
      <w:ind w:firstLine="720"/>
      <w:jc w:val="both"/>
    </w:pPr>
    <w:rPr>
      <w:rFonts w:ascii="Verdana" w:eastAsia="SimSun" w:hAnsi="Verdana" w:cs="Mangal"/>
      <w:sz w:val="22"/>
      <w:szCs w:val="24"/>
      <w:lang w:eastAsia="zh-CN" w:bidi="hi-IN"/>
    </w:rPr>
  </w:style>
  <w:style w:type="paragraph" w:customStyle="1" w:styleId="afff8">
    <w:name w:val="Постоянная часть"/>
    <w:basedOn w:val="afff7"/>
    <w:rsid w:val="00516DDD"/>
    <w:rPr>
      <w:rFonts w:cs="Verdana"/>
      <w:sz w:val="20"/>
    </w:rPr>
  </w:style>
  <w:style w:type="paragraph" w:customStyle="1" w:styleId="afff9">
    <w:name w:val="Переменная часть"/>
    <w:basedOn w:val="afff7"/>
    <w:rsid w:val="00516DDD"/>
    <w:rPr>
      <w:rFonts w:cs="Verdana"/>
      <w:sz w:val="18"/>
    </w:rPr>
  </w:style>
  <w:style w:type="paragraph" w:customStyle="1" w:styleId="afffa">
    <w:name w:val="Интерактивный заголовок"/>
    <w:basedOn w:val="a0"/>
    <w:rsid w:val="00516DDD"/>
    <w:rPr>
      <w:rFonts w:ascii="Verdana" w:hAnsi="Verdana" w:cs="Verdana"/>
      <w:color w:val="0058A9"/>
      <w:sz w:val="22"/>
      <w:shd w:val="clear" w:color="auto" w:fill="F0F0F0"/>
    </w:rPr>
  </w:style>
  <w:style w:type="paragraph" w:customStyle="1" w:styleId="afffb">
    <w:name w:val="Центрированный (таблица)"/>
    <w:basedOn w:val="affc"/>
    <w:rsid w:val="00516DDD"/>
    <w:pPr>
      <w:jc w:val="center"/>
    </w:pPr>
  </w:style>
  <w:style w:type="paragraph" w:customStyle="1" w:styleId="afffc">
    <w:name w:val="Необходимые документы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d">
    <w:name w:val="Куда обратиться?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e">
    <w:name w:val="Внимание: недобросовестность!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">
    <w:name w:val="Внимание: криминал!!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0">
    <w:name w:val="Примечание.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1">
    <w:name w:val="Пример.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2">
    <w:name w:val="Информация об изменениях"/>
    <w:rsid w:val="00516DDD"/>
    <w:pPr>
      <w:widowControl w:val="0"/>
      <w:suppressAutoHyphens/>
    </w:pPr>
    <w:rPr>
      <w:rFonts w:ascii="Liberation Serif" w:eastAsia="SimSun" w:hAnsi="Liberation Serif" w:cs="Mangal"/>
      <w:color w:val="353842"/>
      <w:sz w:val="18"/>
      <w:szCs w:val="24"/>
      <w:shd w:val="clear" w:color="auto" w:fill="EAEFED"/>
      <w:lang w:eastAsia="zh-CN" w:bidi="hi-IN"/>
    </w:rPr>
  </w:style>
  <w:style w:type="paragraph" w:customStyle="1" w:styleId="affff3">
    <w:name w:val="Заголовок для информации об изменениях"/>
    <w:basedOn w:val="1"/>
    <w:rsid w:val="00516DDD"/>
    <w:pPr>
      <w:tabs>
        <w:tab w:val="clear" w:pos="0"/>
      </w:tabs>
      <w:ind w:left="0" w:firstLine="720"/>
    </w:pPr>
    <w:rPr>
      <w:color w:val="26282F"/>
      <w:sz w:val="18"/>
      <w:shd w:val="clear" w:color="auto" w:fill="FFFFFF"/>
    </w:rPr>
  </w:style>
  <w:style w:type="paragraph" w:customStyle="1" w:styleId="affff4">
    <w:name w:val="Подвал для информации об изменениях"/>
    <w:basedOn w:val="1"/>
    <w:rsid w:val="00516DDD"/>
    <w:pPr>
      <w:tabs>
        <w:tab w:val="clear" w:pos="0"/>
      </w:tabs>
      <w:spacing w:before="108" w:after="108"/>
      <w:ind w:left="0" w:firstLine="720"/>
      <w:jc w:val="center"/>
    </w:pPr>
    <w:rPr>
      <w:b w:val="0"/>
      <w:color w:val="26282F"/>
      <w:sz w:val="18"/>
    </w:rPr>
  </w:style>
  <w:style w:type="paragraph" w:customStyle="1" w:styleId="affff5">
    <w:name w:val="Текст информации об изменениях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color w:val="353842"/>
      <w:sz w:val="18"/>
      <w:szCs w:val="24"/>
      <w:lang w:eastAsia="zh-CN" w:bidi="hi-IN"/>
    </w:rPr>
  </w:style>
  <w:style w:type="paragraph" w:customStyle="1" w:styleId="affff6">
    <w:name w:val="Подзаголовок для информации об изменениях"/>
    <w:basedOn w:val="affff5"/>
    <w:rsid w:val="00516DDD"/>
    <w:rPr>
      <w:b/>
    </w:rPr>
  </w:style>
  <w:style w:type="paragraph" w:customStyle="1" w:styleId="affff7">
    <w:name w:val="Заголовок группы контролов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b/>
      <w:color w:val="000000"/>
      <w:sz w:val="24"/>
      <w:szCs w:val="24"/>
      <w:lang w:eastAsia="zh-CN" w:bidi="hi-IN"/>
    </w:rPr>
  </w:style>
  <w:style w:type="paragraph" w:customStyle="1" w:styleId="affff8">
    <w:name w:val="Заголовок распахивающейся части диалога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i/>
      <w:color w:val="000080"/>
      <w:sz w:val="22"/>
      <w:szCs w:val="24"/>
      <w:lang w:eastAsia="zh-CN" w:bidi="hi-IN"/>
    </w:rPr>
  </w:style>
  <w:style w:type="paragraph" w:customStyle="1" w:styleId="affff9">
    <w:name w:val="Ссылка на официальную публикацию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a">
    <w:name w:val="Подчёркнутый текст"/>
    <w:rsid w:val="00516DDD"/>
    <w:pPr>
      <w:widowControl w:val="0"/>
      <w:pBdr>
        <w:bottom w:val="single" w:sz="4" w:space="0" w:color="000000"/>
      </w:pBdr>
      <w:suppressAutoHyphens/>
      <w:ind w:firstLine="720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b">
    <w:name w:val="Внимание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c">
    <w:name w:val="Напишите нам"/>
    <w:rsid w:val="00516DDD"/>
    <w:pPr>
      <w:widowControl w:val="0"/>
      <w:suppressAutoHyphens/>
    </w:pPr>
    <w:rPr>
      <w:rFonts w:ascii="Liberation Serif" w:eastAsia="SimSun" w:hAnsi="Liberation Serif" w:cs="Mangal"/>
      <w:szCs w:val="24"/>
      <w:shd w:val="clear" w:color="auto" w:fill="EFFFAD"/>
      <w:lang w:eastAsia="zh-CN" w:bidi="hi-IN"/>
    </w:rPr>
  </w:style>
  <w:style w:type="paragraph" w:customStyle="1" w:styleId="affffd">
    <w:name w:val="Текст ЭР (см. также)"/>
    <w:rsid w:val="00516DDD"/>
    <w:pPr>
      <w:widowControl w:val="0"/>
      <w:suppressAutoHyphens/>
      <w:spacing w:before="200"/>
    </w:pPr>
    <w:rPr>
      <w:rFonts w:ascii="Liberation Serif" w:eastAsia="SimSun" w:hAnsi="Liberation Serif" w:cs="Mangal"/>
      <w:szCs w:val="24"/>
      <w:lang w:eastAsia="zh-CN" w:bidi="hi-IN"/>
    </w:rPr>
  </w:style>
  <w:style w:type="paragraph" w:customStyle="1" w:styleId="affffe">
    <w:name w:val="Заголовок ЭР (левое окно)"/>
    <w:rsid w:val="00516DDD"/>
    <w:pPr>
      <w:widowControl w:val="0"/>
      <w:suppressAutoHyphens/>
      <w:spacing w:before="300" w:after="250"/>
      <w:jc w:val="center"/>
    </w:pPr>
    <w:rPr>
      <w:rFonts w:ascii="Liberation Serif" w:eastAsia="SimSun" w:hAnsi="Liberation Serif" w:cs="Mangal"/>
      <w:b/>
      <w:color w:val="26282F"/>
      <w:sz w:val="26"/>
      <w:szCs w:val="24"/>
      <w:lang w:eastAsia="zh-CN" w:bidi="hi-IN"/>
    </w:rPr>
  </w:style>
  <w:style w:type="paragraph" w:customStyle="1" w:styleId="afffff">
    <w:name w:val="Заголовок ЭР (правое окно)"/>
    <w:basedOn w:val="affffe"/>
    <w:rsid w:val="00516DDD"/>
    <w:pPr>
      <w:jc w:val="left"/>
    </w:pPr>
  </w:style>
  <w:style w:type="paragraph" w:customStyle="1" w:styleId="-">
    <w:name w:val="ЭР-содержание (правое окно)"/>
    <w:rsid w:val="00516DDD"/>
    <w:pPr>
      <w:widowControl w:val="0"/>
      <w:suppressAutoHyphens/>
      <w:spacing w:before="30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afffff0">
    <w:name w:val="Формула"/>
    <w:rsid w:val="00516DDD"/>
    <w:pPr>
      <w:widowControl w:val="0"/>
      <w:suppressAutoHyphens/>
    </w:pPr>
    <w:rPr>
      <w:rFonts w:ascii="Liberation Serif" w:eastAsia="SimSun" w:hAnsi="Liberation Serif" w:cs="Mangal"/>
      <w:sz w:val="24"/>
      <w:szCs w:val="24"/>
      <w:shd w:val="clear" w:color="auto" w:fill="F5F3DA"/>
      <w:lang w:eastAsia="zh-CN" w:bidi="hi-IN"/>
    </w:rPr>
  </w:style>
  <w:style w:type="paragraph" w:customStyle="1" w:styleId="afffff1">
    <w:name w:val="Дочерний элемент списка"/>
    <w:rsid w:val="00516DDD"/>
    <w:pPr>
      <w:widowControl w:val="0"/>
      <w:suppressAutoHyphens/>
      <w:ind w:left="240" w:right="300"/>
      <w:jc w:val="both"/>
    </w:pPr>
    <w:rPr>
      <w:rFonts w:ascii="Liberation Serif" w:eastAsia="SimSun" w:hAnsi="Liberation Serif" w:cs="Mangal"/>
      <w:color w:val="868381"/>
      <w:szCs w:val="24"/>
      <w:lang w:eastAsia="zh-CN" w:bidi="hi-IN"/>
    </w:rPr>
  </w:style>
  <w:style w:type="paragraph" w:customStyle="1" w:styleId="23">
    <w:name w:val="Обзор изменений документа 2"/>
    <w:rsid w:val="00516DDD"/>
    <w:pPr>
      <w:widowControl w:val="0"/>
      <w:suppressAutoHyphens/>
    </w:pPr>
    <w:rPr>
      <w:rFonts w:ascii="Liberation Serif" w:eastAsia="SimSun" w:hAnsi="Liberation Serif" w:cs="Mangal"/>
      <w:i/>
      <w:color w:val="800080"/>
      <w:sz w:val="24"/>
      <w:szCs w:val="24"/>
      <w:lang w:eastAsia="zh-CN" w:bidi="hi-IN"/>
    </w:rPr>
  </w:style>
  <w:style w:type="paragraph" w:customStyle="1" w:styleId="15">
    <w:name w:val="Обзор изменений документа 1"/>
    <w:rsid w:val="00516DDD"/>
    <w:pPr>
      <w:widowControl w:val="0"/>
      <w:suppressAutoHyphens/>
      <w:jc w:val="center"/>
    </w:pPr>
    <w:rPr>
      <w:rFonts w:ascii="Liberation Serif" w:eastAsia="SimSun" w:hAnsi="Liberation Serif" w:cs="Mangal"/>
      <w:i/>
      <w:color w:val="800080"/>
      <w:sz w:val="24"/>
      <w:szCs w:val="24"/>
      <w:lang w:eastAsia="zh-CN" w:bidi="hi-IN"/>
    </w:rPr>
  </w:style>
  <w:style w:type="paragraph" w:customStyle="1" w:styleId="afffff2">
    <w:name w:val="Основное меню (по умолчанию)"/>
    <w:rsid w:val="00516DDD"/>
    <w:pPr>
      <w:widowControl w:val="0"/>
      <w:suppressAutoHyphens/>
      <w:ind w:firstLine="720"/>
      <w:jc w:val="both"/>
    </w:pPr>
    <w:rPr>
      <w:rFonts w:ascii="Liberation Serif" w:eastAsia="SimSun" w:hAnsi="Liberation Serif" w:cs="Mangal"/>
      <w:szCs w:val="24"/>
      <w:lang w:eastAsia="zh-CN" w:bidi="hi-IN"/>
    </w:rPr>
  </w:style>
  <w:style w:type="paragraph" w:customStyle="1" w:styleId="afffff3">
    <w:name w:val="Постоянная часть"/>
    <w:basedOn w:val="afffff2"/>
    <w:rsid w:val="00516DDD"/>
    <w:rPr>
      <w:color w:val="0058A9"/>
    </w:rPr>
  </w:style>
  <w:style w:type="paragraph" w:customStyle="1" w:styleId="afffff4">
    <w:name w:val="Заголовок"/>
    <w:basedOn w:val="afffff2"/>
    <w:rsid w:val="00516DDD"/>
    <w:rPr>
      <w:color w:val="000000"/>
      <w:sz w:val="22"/>
      <w:shd w:val="clear" w:color="auto" w:fill="FFFFFF"/>
    </w:rPr>
  </w:style>
  <w:style w:type="paragraph" w:customStyle="1" w:styleId="afffff5">
    <w:name w:val="Подсказки для контекста"/>
    <w:rsid w:val="00516DDD"/>
    <w:pPr>
      <w:widowControl w:val="0"/>
      <w:suppressAutoHyphens/>
      <w:ind w:firstLine="720"/>
    </w:pPr>
    <w:rPr>
      <w:rFonts w:ascii="Liberation Serif" w:eastAsia="SimSun" w:hAnsi="Liberation Serif" w:cs="Mangal"/>
      <w:color w:val="000000"/>
      <w:sz w:val="16"/>
      <w:szCs w:val="24"/>
      <w:lang w:eastAsia="zh-CN" w:bidi="hi-IN"/>
    </w:rPr>
  </w:style>
  <w:style w:type="paragraph" w:customStyle="1" w:styleId="Style8">
    <w:name w:val="Style8"/>
    <w:basedOn w:val="a"/>
    <w:rsid w:val="00516DDD"/>
  </w:style>
  <w:style w:type="paragraph" w:customStyle="1" w:styleId="31">
    <w:name w:val="Основной текст 31"/>
    <w:basedOn w:val="a"/>
    <w:rsid w:val="00516DDD"/>
    <w:pPr>
      <w:spacing w:after="120"/>
    </w:pPr>
    <w:rPr>
      <w:sz w:val="16"/>
      <w:szCs w:val="16"/>
    </w:rPr>
  </w:style>
  <w:style w:type="table" w:styleId="afffff6">
    <w:name w:val="Table Grid"/>
    <w:basedOn w:val="a3"/>
    <w:rsid w:val="000C2E38"/>
    <w:pPr>
      <w:spacing w:line="196" w:lineRule="atLeast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List Paragraph"/>
    <w:basedOn w:val="a"/>
    <w:uiPriority w:val="34"/>
    <w:qFormat/>
    <w:rsid w:val="00896A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Microsoft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Резец ДВ</cp:lastModifiedBy>
  <cp:revision>15</cp:revision>
  <cp:lastPrinted>2019-03-19T05:20:00Z</cp:lastPrinted>
  <dcterms:created xsi:type="dcterms:W3CDTF">2018-09-10T16:03:00Z</dcterms:created>
  <dcterms:modified xsi:type="dcterms:W3CDTF">2019-04-19T05:50:00Z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